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C8F208" w14:textId="77777777" w:rsidR="00A44283" w:rsidRPr="002B4616" w:rsidRDefault="00A44283" w:rsidP="00A44283">
      <w:pPr>
        <w:pageBreakBefore/>
        <w:tabs>
          <w:tab w:val="left" w:pos="284"/>
        </w:tabs>
        <w:autoSpaceDE w:val="0"/>
        <w:ind w:hanging="15"/>
        <w:rPr>
          <w:rFonts w:ascii="Trebuchet MS" w:hAnsi="Trebuchet MS"/>
          <w:b/>
          <w:bCs/>
          <w:sz w:val="22"/>
          <w:szCs w:val="22"/>
          <w:highlight w:val="lightGray"/>
          <w:shd w:val="clear" w:color="auto" w:fill="D9D9D9"/>
        </w:rPr>
      </w:pPr>
      <w:r w:rsidRPr="002B4616">
        <w:rPr>
          <w:rFonts w:ascii="Trebuchet MS" w:hAnsi="Trebuchet MS"/>
          <w:b/>
          <w:bCs/>
          <w:sz w:val="22"/>
          <w:szCs w:val="22"/>
          <w:highlight w:val="lightGray"/>
          <w:shd w:val="clear" w:color="auto" w:fill="D9D9D9"/>
        </w:rPr>
        <w:t>Obr_7</w:t>
      </w:r>
    </w:p>
    <w:p w14:paraId="5EFA11A5" w14:textId="77777777" w:rsidR="00A44283" w:rsidRPr="00802129" w:rsidRDefault="00A44283" w:rsidP="00A44283">
      <w:pPr>
        <w:autoSpaceDE w:val="0"/>
        <w:autoSpaceDN w:val="0"/>
        <w:adjustRightInd w:val="0"/>
        <w:jc w:val="center"/>
        <w:rPr>
          <w:rFonts w:ascii="Trebuchet MS" w:eastAsia="Times New Roman" w:hAnsi="Trebuchet MS"/>
          <w:b/>
          <w:sz w:val="22"/>
          <w:szCs w:val="22"/>
          <w:lang w:eastAsia="sl-SI"/>
        </w:rPr>
      </w:pPr>
    </w:p>
    <w:p w14:paraId="3A83C0A2" w14:textId="77777777" w:rsidR="00A44283" w:rsidRPr="00802129" w:rsidRDefault="00A44283" w:rsidP="00A44283">
      <w:pPr>
        <w:autoSpaceDE w:val="0"/>
        <w:autoSpaceDN w:val="0"/>
        <w:adjustRightInd w:val="0"/>
        <w:jc w:val="center"/>
        <w:rPr>
          <w:rFonts w:ascii="Trebuchet MS" w:eastAsia="Times New Roman" w:hAnsi="Trebuchet MS"/>
          <w:b/>
          <w:sz w:val="22"/>
          <w:szCs w:val="22"/>
          <w:lang w:eastAsia="sl-SI"/>
        </w:rPr>
      </w:pPr>
      <w:r w:rsidRPr="00802129">
        <w:rPr>
          <w:rFonts w:ascii="Trebuchet MS" w:eastAsia="Times New Roman" w:hAnsi="Trebuchet MS"/>
          <w:b/>
          <w:sz w:val="22"/>
          <w:szCs w:val="22"/>
          <w:lang w:eastAsia="sl-SI"/>
        </w:rPr>
        <w:t>IZJAVA O IZPOLNJEVANJU TEHNIČNE IN KADROVSKE SPOSOBNOSTI</w:t>
      </w:r>
      <w:r w:rsidRPr="00802129">
        <w:rPr>
          <w:rStyle w:val="Sprotnaopomba-sklic"/>
          <w:rFonts w:ascii="Trebuchet MS" w:hAnsi="Trebuchet MS"/>
          <w:sz w:val="22"/>
          <w:szCs w:val="22"/>
        </w:rPr>
        <w:footnoteReference w:id="1"/>
      </w:r>
    </w:p>
    <w:p w14:paraId="6B81CA96" w14:textId="77777777" w:rsidR="00A44283" w:rsidRPr="00802129" w:rsidRDefault="00A44283" w:rsidP="00A44283">
      <w:pPr>
        <w:autoSpaceDE w:val="0"/>
        <w:autoSpaceDN w:val="0"/>
        <w:adjustRightInd w:val="0"/>
        <w:jc w:val="center"/>
        <w:rPr>
          <w:rFonts w:ascii="Trebuchet MS" w:eastAsia="Times New Roman" w:hAnsi="Trebuchet MS"/>
          <w:sz w:val="22"/>
          <w:szCs w:val="22"/>
          <w:lang w:eastAsia="sl-SI"/>
        </w:rPr>
      </w:pPr>
    </w:p>
    <w:p w14:paraId="6D45BE1F" w14:textId="77777777" w:rsidR="00A44283" w:rsidRPr="00802129" w:rsidRDefault="00A44283" w:rsidP="00A44283">
      <w:pPr>
        <w:autoSpaceDE w:val="0"/>
        <w:autoSpaceDN w:val="0"/>
        <w:adjustRightInd w:val="0"/>
        <w:jc w:val="both"/>
        <w:rPr>
          <w:rFonts w:ascii="Trebuchet MS" w:eastAsia="Times New Roman" w:hAnsi="Trebuchet MS"/>
          <w:sz w:val="22"/>
          <w:szCs w:val="22"/>
          <w:lang w:eastAsia="sl-SI"/>
        </w:rPr>
      </w:pPr>
    </w:p>
    <w:p w14:paraId="279B9F2D" w14:textId="77777777" w:rsidR="00A44283" w:rsidRPr="00802129" w:rsidRDefault="00A44283" w:rsidP="00A44283">
      <w:pPr>
        <w:rPr>
          <w:rFonts w:ascii="Trebuchet MS" w:hAnsi="Trebuchet MS"/>
          <w:bCs/>
          <w:sz w:val="22"/>
          <w:szCs w:val="22"/>
        </w:rPr>
      </w:pPr>
      <w:r w:rsidRPr="00802129">
        <w:rPr>
          <w:rFonts w:ascii="Trebuchet MS" w:hAnsi="Trebuchet MS"/>
          <w:bCs/>
          <w:sz w:val="22"/>
          <w:szCs w:val="22"/>
        </w:rPr>
        <w:t>Ponudnik: _____________________________________________________________________</w:t>
      </w:r>
    </w:p>
    <w:p w14:paraId="18365B30" w14:textId="77777777" w:rsidR="00A44283" w:rsidRPr="00802129" w:rsidRDefault="00A44283" w:rsidP="00A44283">
      <w:pPr>
        <w:jc w:val="center"/>
        <w:rPr>
          <w:rFonts w:ascii="Trebuchet MS" w:hAnsi="Trebuchet MS"/>
          <w:i/>
          <w:iCs/>
          <w:sz w:val="22"/>
          <w:szCs w:val="22"/>
        </w:rPr>
      </w:pPr>
      <w:r w:rsidRPr="00802129">
        <w:rPr>
          <w:rFonts w:ascii="Trebuchet MS" w:hAnsi="Trebuchet MS"/>
          <w:i/>
          <w:iCs/>
          <w:sz w:val="22"/>
          <w:szCs w:val="22"/>
        </w:rPr>
        <w:t>(firma in sedež ponudnika)</w:t>
      </w:r>
    </w:p>
    <w:p w14:paraId="7855121B" w14:textId="77777777" w:rsidR="00A44283" w:rsidRPr="00802129" w:rsidRDefault="00A44283" w:rsidP="00A44283">
      <w:pPr>
        <w:rPr>
          <w:rFonts w:ascii="Trebuchet MS" w:hAnsi="Trebuchet MS"/>
          <w:sz w:val="22"/>
          <w:szCs w:val="22"/>
        </w:rPr>
      </w:pPr>
    </w:p>
    <w:p w14:paraId="72A4958F" w14:textId="77777777" w:rsidR="00A44283" w:rsidRPr="00802129" w:rsidRDefault="00A44283" w:rsidP="00A44283">
      <w:pPr>
        <w:rPr>
          <w:rFonts w:ascii="Trebuchet MS" w:hAnsi="Trebuchet MS"/>
          <w:sz w:val="22"/>
          <w:szCs w:val="22"/>
        </w:rPr>
      </w:pPr>
    </w:p>
    <w:p w14:paraId="2F0A839D" w14:textId="77777777" w:rsidR="00A44283" w:rsidRPr="00802129" w:rsidRDefault="00A44283" w:rsidP="00A44283">
      <w:pPr>
        <w:pStyle w:val="Odstavekseznama"/>
        <w:numPr>
          <w:ilvl w:val="0"/>
          <w:numId w:val="2"/>
        </w:numPr>
        <w:autoSpaceDE w:val="0"/>
        <w:autoSpaceDN w:val="0"/>
        <w:adjustRightInd w:val="0"/>
        <w:jc w:val="both"/>
        <w:rPr>
          <w:rFonts w:ascii="Trebuchet MS" w:hAnsi="Trebuchet MS"/>
          <w:b/>
          <w:color w:val="000000"/>
          <w:sz w:val="22"/>
          <w:szCs w:val="22"/>
          <w:u w:val="single"/>
        </w:rPr>
      </w:pPr>
      <w:r w:rsidRPr="00802129">
        <w:rPr>
          <w:rFonts w:ascii="Trebuchet MS" w:hAnsi="Trebuchet MS"/>
          <w:b/>
          <w:color w:val="000000"/>
          <w:sz w:val="22"/>
          <w:szCs w:val="22"/>
          <w:u w:val="single"/>
        </w:rPr>
        <w:t xml:space="preserve">IZPOLNJEVANJE POGOJEV ZA SODELOVANJE </w:t>
      </w:r>
    </w:p>
    <w:p w14:paraId="4167F0D5" w14:textId="77777777" w:rsidR="00A44283" w:rsidRPr="00802129" w:rsidRDefault="00A44283" w:rsidP="00A44283">
      <w:pPr>
        <w:autoSpaceDE w:val="0"/>
        <w:autoSpaceDN w:val="0"/>
        <w:adjustRightInd w:val="0"/>
        <w:jc w:val="both"/>
        <w:rPr>
          <w:rFonts w:ascii="Trebuchet MS" w:eastAsia="Times New Roman" w:hAnsi="Trebuchet MS"/>
          <w:b/>
          <w:color w:val="000000"/>
          <w:sz w:val="22"/>
          <w:szCs w:val="22"/>
          <w:lang w:eastAsia="sl-SI"/>
        </w:rPr>
      </w:pPr>
    </w:p>
    <w:p w14:paraId="4B8EEA34" w14:textId="77777777" w:rsidR="00A44283" w:rsidRPr="00802129" w:rsidRDefault="00A44283" w:rsidP="00A44283">
      <w:pPr>
        <w:autoSpaceDE w:val="0"/>
        <w:autoSpaceDN w:val="0"/>
        <w:adjustRightInd w:val="0"/>
        <w:jc w:val="both"/>
        <w:rPr>
          <w:rFonts w:ascii="Trebuchet MS" w:eastAsia="Times New Roman" w:hAnsi="Trebuchet MS"/>
          <w:b/>
          <w:color w:val="000000"/>
          <w:sz w:val="22"/>
          <w:szCs w:val="22"/>
          <w:lang w:eastAsia="sl-SI"/>
        </w:rPr>
      </w:pPr>
    </w:p>
    <w:p w14:paraId="44BBAA07" w14:textId="77777777" w:rsidR="00A44283" w:rsidRPr="00802129" w:rsidRDefault="00A44283" w:rsidP="00A44283">
      <w:pPr>
        <w:autoSpaceDE w:val="0"/>
        <w:autoSpaceDN w:val="0"/>
        <w:adjustRightInd w:val="0"/>
        <w:jc w:val="both"/>
        <w:rPr>
          <w:rFonts w:ascii="Trebuchet MS" w:hAnsi="Trebuchet MS"/>
          <w:b/>
          <w:bCs/>
          <w:i/>
          <w:iCs/>
          <w:sz w:val="22"/>
          <w:szCs w:val="22"/>
          <w:u w:val="single"/>
        </w:rPr>
      </w:pPr>
      <w:r w:rsidRPr="00802129">
        <w:rPr>
          <w:rFonts w:ascii="Trebuchet MS" w:eastAsia="Times New Roman" w:hAnsi="Trebuchet MS"/>
          <w:b/>
          <w:color w:val="000000"/>
          <w:sz w:val="22"/>
          <w:szCs w:val="22"/>
          <w:lang w:eastAsia="sl-SI"/>
        </w:rPr>
        <w:t>Pod kazensko in materialno odgovornostjo izjavljamo:</w:t>
      </w:r>
    </w:p>
    <w:p w14:paraId="6E769FEA" w14:textId="77777777" w:rsidR="00A44283" w:rsidRDefault="00A44283" w:rsidP="00A44283">
      <w:pPr>
        <w:pStyle w:val="Default"/>
        <w:jc w:val="both"/>
        <w:rPr>
          <w:rFonts w:ascii="Trebuchet MS" w:hAnsi="Trebuchet MS"/>
          <w:b/>
          <w:sz w:val="22"/>
          <w:szCs w:val="22"/>
          <w:u w:val="single"/>
        </w:rPr>
      </w:pPr>
    </w:p>
    <w:p w14:paraId="57E1B7E3" w14:textId="77777777" w:rsidR="00A44283" w:rsidRPr="00802129" w:rsidRDefault="00A44283" w:rsidP="00A44283">
      <w:pPr>
        <w:pStyle w:val="Default"/>
        <w:jc w:val="both"/>
        <w:rPr>
          <w:rFonts w:ascii="Trebuchet MS" w:hAnsi="Trebuchet MS"/>
          <w:b/>
          <w:sz w:val="22"/>
          <w:szCs w:val="22"/>
          <w:u w:val="single"/>
        </w:rPr>
      </w:pPr>
      <w:r w:rsidRPr="00802129">
        <w:rPr>
          <w:rFonts w:ascii="Trebuchet MS" w:hAnsi="Trebuchet MS"/>
          <w:b/>
          <w:sz w:val="22"/>
          <w:szCs w:val="22"/>
          <w:u w:val="single"/>
        </w:rPr>
        <w:t xml:space="preserve">I.I. </w:t>
      </w:r>
    </w:p>
    <w:p w14:paraId="09585E41" w14:textId="77777777" w:rsidR="00A44283" w:rsidRPr="00802129" w:rsidRDefault="00A44283" w:rsidP="00A44283">
      <w:pPr>
        <w:jc w:val="both"/>
        <w:rPr>
          <w:rFonts w:ascii="Trebuchet MS" w:hAnsi="Trebuchet MS"/>
          <w:b/>
          <w:i/>
          <w:sz w:val="22"/>
          <w:szCs w:val="22"/>
        </w:rPr>
      </w:pPr>
      <w:r w:rsidRPr="00810713">
        <w:rPr>
          <w:rFonts w:ascii="Trebuchet MS" w:hAnsi="Trebuchet MS"/>
          <w:b/>
          <w:i/>
          <w:sz w:val="22"/>
          <w:szCs w:val="22"/>
        </w:rPr>
        <w:t>da smo v zadnjih desetih (10) letih pred objavo predmetnega javnega naročila na Portalu javnih naročil uspešno</w:t>
      </w:r>
      <w:r w:rsidRPr="00810713">
        <w:rPr>
          <w:rFonts w:ascii="Trebuchet MS" w:eastAsia="Times New Roman" w:hAnsi="Trebuchet MS"/>
          <w:b/>
          <w:bCs/>
          <w:i/>
          <w:sz w:val="22"/>
          <w:szCs w:val="22"/>
          <w:vertAlign w:val="superscript"/>
          <w:lang w:eastAsia="sl-SI"/>
        </w:rPr>
        <w:footnoteReference w:id="2"/>
      </w:r>
      <w:r w:rsidRPr="00810713">
        <w:rPr>
          <w:rFonts w:ascii="Trebuchet MS" w:eastAsia="Times New Roman" w:hAnsi="Trebuchet MS"/>
          <w:b/>
          <w:bCs/>
          <w:i/>
          <w:sz w:val="22"/>
          <w:szCs w:val="22"/>
          <w:lang w:eastAsia="sl-SI"/>
        </w:rPr>
        <w:t xml:space="preserve"> </w:t>
      </w:r>
      <w:r w:rsidRPr="00810713">
        <w:rPr>
          <w:rFonts w:ascii="Trebuchet MS" w:hAnsi="Trebuchet MS"/>
          <w:b/>
          <w:i/>
          <w:sz w:val="22"/>
          <w:szCs w:val="22"/>
        </w:rPr>
        <w:t>izvedli vsaj eno (1) rekonstrukcijo</w:t>
      </w:r>
      <w:r>
        <w:rPr>
          <w:rFonts w:ascii="Trebuchet MS" w:hAnsi="Trebuchet MS"/>
          <w:b/>
          <w:i/>
          <w:sz w:val="22"/>
          <w:szCs w:val="22"/>
        </w:rPr>
        <w:t xml:space="preserve"> </w:t>
      </w:r>
      <w:r w:rsidRPr="00810713">
        <w:rPr>
          <w:rFonts w:ascii="Trebuchet MS" w:hAnsi="Trebuchet MS"/>
          <w:b/>
          <w:i/>
          <w:sz w:val="22"/>
          <w:szCs w:val="22"/>
        </w:rPr>
        <w:t>– z vključenimi GOI, strojnimi in elektroinštalacijskimi deli – objekta visoke gradnje v vsaj treh (3) etažah, ki je registriran kot stavbna kulturna dediščina z vpisano enotno identifikacijo dediščine (EID) v registru kulturne dediščine ter je varovan v skladu s predpisi o varstvu kulturne dediščine, v izmeri najmanj 2.000 m</w:t>
      </w:r>
      <w:r w:rsidRPr="00810713">
        <w:rPr>
          <w:rFonts w:ascii="Trebuchet MS" w:hAnsi="Trebuchet MS"/>
          <w:b/>
          <w:i/>
          <w:sz w:val="22"/>
          <w:szCs w:val="22"/>
          <w:vertAlign w:val="superscript"/>
        </w:rPr>
        <w:t>2</w:t>
      </w:r>
      <w:r w:rsidRPr="00810713">
        <w:rPr>
          <w:rFonts w:ascii="Trebuchet MS" w:hAnsi="Trebuchet MS"/>
          <w:b/>
          <w:i/>
          <w:sz w:val="22"/>
          <w:szCs w:val="22"/>
        </w:rPr>
        <w:t xml:space="preserve"> bruto tlorisne površine ter v vrednosti vsaj 2.500.000,00 EUR brez DDV.</w:t>
      </w:r>
    </w:p>
    <w:p w14:paraId="1E248E7A" w14:textId="77777777" w:rsidR="00A44283" w:rsidRPr="00802129" w:rsidRDefault="00A44283" w:rsidP="00A44283">
      <w:pPr>
        <w:pStyle w:val="Odstavekseznama"/>
        <w:ind w:left="862"/>
        <w:jc w:val="both"/>
        <w:rPr>
          <w:rFonts w:ascii="Trebuchet MS" w:hAnsi="Trebuchet MS"/>
          <w:b/>
          <w:i/>
          <w:sz w:val="22"/>
          <w:szCs w:val="22"/>
        </w:rPr>
      </w:pPr>
    </w:p>
    <w:tbl>
      <w:tblPr>
        <w:tblW w:w="9356" w:type="dxa"/>
        <w:tblInd w:w="-145" w:type="dxa"/>
        <w:tblLayout w:type="fixed"/>
        <w:tblCellMar>
          <w:left w:w="70" w:type="dxa"/>
          <w:right w:w="70" w:type="dxa"/>
        </w:tblCellMar>
        <w:tblLook w:val="0000" w:firstRow="0" w:lastRow="0" w:firstColumn="0" w:lastColumn="0" w:noHBand="0" w:noVBand="0"/>
      </w:tblPr>
      <w:tblGrid>
        <w:gridCol w:w="3828"/>
        <w:gridCol w:w="3544"/>
        <w:gridCol w:w="1984"/>
      </w:tblGrid>
      <w:tr w:rsidR="00A44283" w:rsidRPr="00802129" w14:paraId="79B972C8" w14:textId="77777777" w:rsidTr="002E2C86">
        <w:trPr>
          <w:trHeight w:val="812"/>
        </w:trPr>
        <w:tc>
          <w:tcPr>
            <w:tcW w:w="3828" w:type="dxa"/>
            <w:tcBorders>
              <w:top w:val="single" w:sz="2" w:space="0" w:color="000000"/>
              <w:left w:val="single" w:sz="2" w:space="0" w:color="000000"/>
            </w:tcBorders>
            <w:shd w:val="clear" w:color="auto" w:fill="D9D9D9"/>
          </w:tcPr>
          <w:p w14:paraId="7B7A8DE5" w14:textId="77777777" w:rsidR="00A44283" w:rsidRPr="00802129" w:rsidRDefault="00A44283" w:rsidP="002E2C86">
            <w:pPr>
              <w:snapToGrid w:val="0"/>
              <w:spacing w:before="60" w:after="40"/>
              <w:ind w:left="352" w:hanging="352"/>
              <w:jc w:val="center"/>
              <w:rPr>
                <w:rFonts w:ascii="Trebuchet MS" w:hAnsi="Trebuchet MS"/>
                <w:b/>
                <w:sz w:val="22"/>
                <w:szCs w:val="22"/>
              </w:rPr>
            </w:pPr>
            <w:r w:rsidRPr="00802129">
              <w:rPr>
                <w:rFonts w:ascii="Trebuchet MS" w:hAnsi="Trebuchet MS"/>
                <w:b/>
                <w:sz w:val="22"/>
                <w:szCs w:val="22"/>
              </w:rPr>
              <w:t>Referenčni naročnik - investitor</w:t>
            </w:r>
          </w:p>
          <w:p w14:paraId="27A29782" w14:textId="77777777" w:rsidR="00A44283" w:rsidRPr="00802129" w:rsidRDefault="00A44283" w:rsidP="002E2C86">
            <w:pPr>
              <w:snapToGrid w:val="0"/>
              <w:spacing w:before="60" w:after="40"/>
              <w:jc w:val="center"/>
              <w:rPr>
                <w:rFonts w:ascii="Trebuchet MS" w:hAnsi="Trebuchet MS"/>
                <w:sz w:val="22"/>
                <w:szCs w:val="22"/>
              </w:rPr>
            </w:pPr>
            <w:r w:rsidRPr="00802129">
              <w:rPr>
                <w:rFonts w:ascii="Trebuchet MS" w:hAnsi="Trebuchet MS"/>
                <w:sz w:val="22"/>
                <w:szCs w:val="22"/>
              </w:rPr>
              <w:t>(naziv, naslov)</w:t>
            </w:r>
          </w:p>
          <w:p w14:paraId="239B1FE2" w14:textId="77777777" w:rsidR="00A44283" w:rsidRPr="00802129" w:rsidRDefault="00A44283" w:rsidP="002E2C86">
            <w:pPr>
              <w:snapToGrid w:val="0"/>
              <w:spacing w:before="60" w:after="40"/>
              <w:jc w:val="center"/>
              <w:rPr>
                <w:rFonts w:ascii="Trebuchet MS" w:hAnsi="Trebuchet MS"/>
                <w:sz w:val="22"/>
                <w:szCs w:val="22"/>
              </w:rPr>
            </w:pPr>
          </w:p>
          <w:p w14:paraId="1122E9C9" w14:textId="77777777" w:rsidR="00A44283" w:rsidRPr="00802129" w:rsidRDefault="00A44283" w:rsidP="002E2C86">
            <w:pPr>
              <w:spacing w:before="60" w:after="40"/>
              <w:jc w:val="center"/>
              <w:rPr>
                <w:rFonts w:ascii="Trebuchet MS" w:hAnsi="Trebuchet MS"/>
                <w:b/>
                <w:sz w:val="22"/>
                <w:szCs w:val="22"/>
              </w:rPr>
            </w:pPr>
            <w:r w:rsidRPr="00802129">
              <w:rPr>
                <w:rFonts w:ascii="Trebuchet MS" w:hAnsi="Trebuchet MS"/>
                <w:b/>
                <w:sz w:val="22"/>
                <w:szCs w:val="22"/>
              </w:rPr>
              <w:t xml:space="preserve"> (kontaktna oseba:</w:t>
            </w:r>
          </w:p>
          <w:p w14:paraId="036F7ED8" w14:textId="77777777" w:rsidR="00A44283" w:rsidRPr="00802129" w:rsidRDefault="00A44283" w:rsidP="002E2C86">
            <w:pPr>
              <w:spacing w:before="60" w:after="40"/>
              <w:jc w:val="center"/>
              <w:rPr>
                <w:rFonts w:ascii="Trebuchet MS" w:hAnsi="Trebuchet MS"/>
                <w:sz w:val="22"/>
                <w:szCs w:val="22"/>
              </w:rPr>
            </w:pPr>
            <w:r w:rsidRPr="00802129">
              <w:rPr>
                <w:rFonts w:ascii="Trebuchet MS" w:hAnsi="Trebuchet MS"/>
                <w:sz w:val="22"/>
                <w:szCs w:val="22"/>
              </w:rPr>
              <w:t xml:space="preserve">ime, priimek, e-naslov, </w:t>
            </w:r>
            <w:proofErr w:type="spellStart"/>
            <w:r w:rsidRPr="00802129">
              <w:rPr>
                <w:rFonts w:ascii="Trebuchet MS" w:hAnsi="Trebuchet MS"/>
                <w:sz w:val="22"/>
                <w:szCs w:val="22"/>
              </w:rPr>
              <w:t>tel.št</w:t>
            </w:r>
            <w:proofErr w:type="spellEnd"/>
            <w:r w:rsidRPr="00802129">
              <w:rPr>
                <w:rFonts w:ascii="Trebuchet MS" w:hAnsi="Trebuchet MS"/>
                <w:sz w:val="22"/>
                <w:szCs w:val="22"/>
              </w:rPr>
              <w:t>.)</w:t>
            </w:r>
          </w:p>
        </w:tc>
        <w:tc>
          <w:tcPr>
            <w:tcW w:w="3544" w:type="dxa"/>
            <w:tcBorders>
              <w:top w:val="single" w:sz="2" w:space="0" w:color="000000"/>
              <w:left w:val="single" w:sz="2" w:space="0" w:color="000000"/>
            </w:tcBorders>
            <w:shd w:val="clear" w:color="auto" w:fill="D9D9D9"/>
          </w:tcPr>
          <w:p w14:paraId="6761C822" w14:textId="77777777" w:rsidR="00A44283" w:rsidRPr="00802129" w:rsidRDefault="00A44283" w:rsidP="002E2C86">
            <w:pPr>
              <w:snapToGrid w:val="0"/>
              <w:spacing w:before="60" w:after="40"/>
              <w:jc w:val="center"/>
              <w:rPr>
                <w:rFonts w:ascii="Trebuchet MS" w:hAnsi="Trebuchet MS"/>
                <w:b/>
                <w:sz w:val="22"/>
                <w:szCs w:val="22"/>
              </w:rPr>
            </w:pPr>
            <w:r>
              <w:rPr>
                <w:rFonts w:ascii="Trebuchet MS" w:hAnsi="Trebuchet MS"/>
                <w:b/>
                <w:sz w:val="22"/>
                <w:szCs w:val="22"/>
              </w:rPr>
              <w:t>P</w:t>
            </w:r>
            <w:r w:rsidRPr="00802129">
              <w:rPr>
                <w:rFonts w:ascii="Trebuchet MS" w:hAnsi="Trebuchet MS"/>
                <w:b/>
                <w:sz w:val="22"/>
                <w:szCs w:val="22"/>
              </w:rPr>
              <w:t>redmet pogodbe in</w:t>
            </w:r>
          </w:p>
          <w:p w14:paraId="2D47ABE0" w14:textId="77777777" w:rsidR="00A44283" w:rsidRPr="00802129" w:rsidRDefault="00A44283" w:rsidP="002E2C86">
            <w:pPr>
              <w:snapToGrid w:val="0"/>
              <w:spacing w:before="60" w:after="40"/>
              <w:jc w:val="center"/>
              <w:rPr>
                <w:rFonts w:ascii="Trebuchet MS" w:hAnsi="Trebuchet MS"/>
                <w:b/>
                <w:sz w:val="22"/>
                <w:szCs w:val="22"/>
              </w:rPr>
            </w:pPr>
            <w:r w:rsidRPr="00802129">
              <w:rPr>
                <w:rFonts w:ascii="Trebuchet MS" w:hAnsi="Trebuchet MS"/>
                <w:b/>
                <w:sz w:val="22"/>
                <w:szCs w:val="22"/>
              </w:rPr>
              <w:t xml:space="preserve">opis </w:t>
            </w:r>
          </w:p>
          <w:p w14:paraId="31997CF4" w14:textId="77777777" w:rsidR="00A44283" w:rsidRPr="00802129" w:rsidRDefault="00A44283" w:rsidP="002E2C86">
            <w:pPr>
              <w:jc w:val="center"/>
              <w:rPr>
                <w:rFonts w:ascii="Trebuchet MS" w:hAnsi="Trebuchet MS"/>
                <w:sz w:val="22"/>
                <w:szCs w:val="22"/>
              </w:rPr>
            </w:pPr>
            <w:r w:rsidRPr="00802129">
              <w:rPr>
                <w:rFonts w:ascii="Trebuchet MS" w:hAnsi="Trebuchet MS"/>
                <w:sz w:val="22"/>
                <w:szCs w:val="22"/>
              </w:rPr>
              <w:t>(Opis mora izkazovati vse zahteve iz reference.)</w:t>
            </w:r>
          </w:p>
        </w:tc>
        <w:tc>
          <w:tcPr>
            <w:tcW w:w="1984" w:type="dxa"/>
            <w:tcBorders>
              <w:top w:val="single" w:sz="2" w:space="0" w:color="000000"/>
              <w:left w:val="single" w:sz="2" w:space="0" w:color="000000"/>
              <w:bottom w:val="single" w:sz="2" w:space="0" w:color="000000"/>
              <w:right w:val="single" w:sz="4" w:space="0" w:color="auto"/>
            </w:tcBorders>
            <w:shd w:val="clear" w:color="auto" w:fill="D9D9D9"/>
          </w:tcPr>
          <w:p w14:paraId="685B688A" w14:textId="77777777" w:rsidR="00A44283" w:rsidRPr="00802129" w:rsidRDefault="00A44283" w:rsidP="002E2C86">
            <w:pPr>
              <w:snapToGrid w:val="0"/>
              <w:spacing w:before="60" w:after="40"/>
              <w:jc w:val="center"/>
              <w:rPr>
                <w:rFonts w:ascii="Trebuchet MS" w:hAnsi="Trebuchet MS"/>
                <w:b/>
                <w:sz w:val="22"/>
                <w:szCs w:val="22"/>
              </w:rPr>
            </w:pPr>
            <w:r w:rsidRPr="00802129">
              <w:rPr>
                <w:rFonts w:ascii="Trebuchet MS" w:hAnsi="Trebuchet MS"/>
                <w:b/>
                <w:sz w:val="22"/>
                <w:szCs w:val="22"/>
              </w:rPr>
              <w:t>Čas izvedbe</w:t>
            </w:r>
          </w:p>
          <w:p w14:paraId="15C6766A" w14:textId="77777777" w:rsidR="00A44283" w:rsidRPr="00802129" w:rsidRDefault="00A44283" w:rsidP="002E2C86">
            <w:pPr>
              <w:snapToGrid w:val="0"/>
              <w:spacing w:before="60" w:after="40"/>
              <w:jc w:val="center"/>
              <w:rPr>
                <w:rFonts w:ascii="Trebuchet MS" w:hAnsi="Trebuchet MS"/>
                <w:b/>
                <w:sz w:val="22"/>
                <w:szCs w:val="22"/>
              </w:rPr>
            </w:pPr>
            <w:r w:rsidRPr="00802129">
              <w:rPr>
                <w:rFonts w:ascii="Trebuchet MS" w:hAnsi="Trebuchet MS"/>
                <w:b/>
                <w:sz w:val="22"/>
                <w:szCs w:val="22"/>
              </w:rPr>
              <w:t>(mesec, leto)</w:t>
            </w:r>
          </w:p>
        </w:tc>
      </w:tr>
      <w:tr w:rsidR="00A44283" w:rsidRPr="00802129" w14:paraId="2E65C150" w14:textId="77777777" w:rsidTr="002E2C86">
        <w:trPr>
          <w:trHeight w:val="1193"/>
        </w:trPr>
        <w:tc>
          <w:tcPr>
            <w:tcW w:w="3828" w:type="dxa"/>
            <w:tcBorders>
              <w:top w:val="single" w:sz="2" w:space="0" w:color="000000"/>
              <w:left w:val="single" w:sz="2" w:space="0" w:color="000000"/>
              <w:bottom w:val="single" w:sz="2" w:space="0" w:color="000000"/>
            </w:tcBorders>
          </w:tcPr>
          <w:p w14:paraId="5A755E49" w14:textId="77777777" w:rsidR="00A44283" w:rsidRPr="00802129" w:rsidRDefault="00A44283" w:rsidP="002E2C86">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63AF0BA1" w14:textId="77777777" w:rsidR="00A44283" w:rsidRPr="00802129" w:rsidRDefault="00A44283" w:rsidP="002E2C86">
            <w:pPr>
              <w:snapToGrid w:val="0"/>
              <w:spacing w:before="60" w:after="40"/>
              <w:rPr>
                <w:rFonts w:ascii="Trebuchet MS" w:hAnsi="Trebuchet MS"/>
                <w:sz w:val="22"/>
                <w:szCs w:val="22"/>
              </w:rPr>
            </w:pPr>
          </w:p>
        </w:tc>
        <w:tc>
          <w:tcPr>
            <w:tcW w:w="1984" w:type="dxa"/>
            <w:tcBorders>
              <w:top w:val="single" w:sz="2" w:space="0" w:color="000000"/>
              <w:left w:val="single" w:sz="2" w:space="0" w:color="000000"/>
              <w:bottom w:val="single" w:sz="2" w:space="0" w:color="000000"/>
              <w:right w:val="single" w:sz="4" w:space="0" w:color="auto"/>
            </w:tcBorders>
          </w:tcPr>
          <w:p w14:paraId="4D5E1C05" w14:textId="77777777" w:rsidR="00A44283" w:rsidRPr="00802129" w:rsidRDefault="00A44283" w:rsidP="002E2C86">
            <w:pPr>
              <w:snapToGrid w:val="0"/>
              <w:spacing w:before="60" w:after="40"/>
              <w:rPr>
                <w:rFonts w:ascii="Trebuchet MS" w:hAnsi="Trebuchet MS"/>
                <w:sz w:val="22"/>
                <w:szCs w:val="22"/>
              </w:rPr>
            </w:pPr>
          </w:p>
        </w:tc>
      </w:tr>
      <w:tr w:rsidR="00A44283" w:rsidRPr="00802129" w14:paraId="3C807974" w14:textId="77777777" w:rsidTr="002E2C86">
        <w:trPr>
          <w:trHeight w:val="1193"/>
        </w:trPr>
        <w:tc>
          <w:tcPr>
            <w:tcW w:w="3828" w:type="dxa"/>
            <w:tcBorders>
              <w:top w:val="single" w:sz="2" w:space="0" w:color="000000"/>
              <w:left w:val="single" w:sz="2" w:space="0" w:color="000000"/>
              <w:bottom w:val="single" w:sz="2" w:space="0" w:color="000000"/>
            </w:tcBorders>
          </w:tcPr>
          <w:p w14:paraId="10B5D735" w14:textId="77777777" w:rsidR="00A44283" w:rsidRPr="00802129" w:rsidRDefault="00A44283" w:rsidP="002E2C86">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2B0DC820" w14:textId="77777777" w:rsidR="00A44283" w:rsidRPr="00802129" w:rsidRDefault="00A44283" w:rsidP="002E2C86">
            <w:pPr>
              <w:snapToGrid w:val="0"/>
              <w:spacing w:before="60" w:after="40"/>
              <w:rPr>
                <w:rFonts w:ascii="Trebuchet MS" w:hAnsi="Trebuchet MS"/>
                <w:sz w:val="22"/>
                <w:szCs w:val="22"/>
              </w:rPr>
            </w:pPr>
          </w:p>
        </w:tc>
        <w:tc>
          <w:tcPr>
            <w:tcW w:w="1984" w:type="dxa"/>
            <w:tcBorders>
              <w:top w:val="single" w:sz="2" w:space="0" w:color="000000"/>
              <w:left w:val="single" w:sz="2" w:space="0" w:color="000000"/>
              <w:bottom w:val="single" w:sz="2" w:space="0" w:color="000000"/>
              <w:right w:val="single" w:sz="4" w:space="0" w:color="auto"/>
            </w:tcBorders>
          </w:tcPr>
          <w:p w14:paraId="4AC32C1F" w14:textId="77777777" w:rsidR="00A44283" w:rsidRPr="00802129" w:rsidRDefault="00A44283" w:rsidP="002E2C86">
            <w:pPr>
              <w:snapToGrid w:val="0"/>
              <w:spacing w:before="60" w:after="40"/>
              <w:rPr>
                <w:rFonts w:ascii="Trebuchet MS" w:hAnsi="Trebuchet MS"/>
                <w:sz w:val="22"/>
                <w:szCs w:val="22"/>
              </w:rPr>
            </w:pPr>
          </w:p>
        </w:tc>
      </w:tr>
    </w:tbl>
    <w:p w14:paraId="27C028F7" w14:textId="77777777" w:rsidR="00A44283" w:rsidRPr="00802129" w:rsidRDefault="00A44283" w:rsidP="00A44283">
      <w:pPr>
        <w:ind w:right="-566"/>
        <w:jc w:val="both"/>
        <w:rPr>
          <w:rFonts w:ascii="Trebuchet MS" w:hAnsi="Trebuchet MS"/>
          <w:b/>
          <w:i/>
          <w:sz w:val="22"/>
          <w:szCs w:val="22"/>
        </w:rPr>
      </w:pPr>
    </w:p>
    <w:p w14:paraId="11F04CB2" w14:textId="77777777" w:rsidR="00A44283" w:rsidRPr="00125136" w:rsidRDefault="00A44283" w:rsidP="00A44283">
      <w:pPr>
        <w:pBdr>
          <w:top w:val="single" w:sz="4" w:space="1" w:color="auto"/>
          <w:left w:val="single" w:sz="4" w:space="4" w:color="auto"/>
          <w:bottom w:val="single" w:sz="4" w:space="1" w:color="auto"/>
          <w:right w:val="single" w:sz="4" w:space="4" w:color="auto"/>
        </w:pBdr>
        <w:jc w:val="both"/>
        <w:rPr>
          <w:rFonts w:ascii="Trebuchet MS" w:eastAsia="Times New Roman" w:hAnsi="Trebuchet MS"/>
          <w:i/>
          <w:iCs/>
          <w:sz w:val="22"/>
          <w:szCs w:val="22"/>
        </w:rPr>
      </w:pPr>
      <w:r w:rsidRPr="00125136">
        <w:rPr>
          <w:rFonts w:ascii="Trebuchet MS" w:eastAsia="Times New Roman" w:hAnsi="Trebuchet MS"/>
          <w:i/>
          <w:iCs/>
          <w:sz w:val="22"/>
          <w:szCs w:val="22"/>
        </w:rPr>
        <w:t>Opomba: Naročnik si pridržuje pravico, da podrobnejšo vsebino in kvaliteto izvedbe predmeta pogodbe preveri neposredno pri referenčnem naročniku.</w:t>
      </w:r>
    </w:p>
    <w:p w14:paraId="4ABB0EA6" w14:textId="77777777" w:rsidR="00A44283" w:rsidRPr="00802129" w:rsidRDefault="00A44283" w:rsidP="00A44283">
      <w:pPr>
        <w:ind w:right="-566"/>
        <w:jc w:val="both"/>
        <w:rPr>
          <w:rFonts w:ascii="Trebuchet MS" w:hAnsi="Trebuchet MS"/>
          <w:b/>
          <w:iCs/>
          <w:sz w:val="22"/>
          <w:szCs w:val="22"/>
        </w:rPr>
      </w:pPr>
    </w:p>
    <w:p w14:paraId="052DC2CF" w14:textId="77777777" w:rsidR="00A44283" w:rsidRPr="00802129" w:rsidRDefault="00A44283" w:rsidP="00A44283">
      <w:pPr>
        <w:ind w:right="-566"/>
        <w:jc w:val="both"/>
        <w:rPr>
          <w:rFonts w:ascii="Trebuchet MS" w:hAnsi="Trebuchet MS"/>
          <w:b/>
          <w:iCs/>
          <w:sz w:val="22"/>
          <w:szCs w:val="22"/>
        </w:rPr>
      </w:pPr>
    </w:p>
    <w:p w14:paraId="47974422" w14:textId="77777777" w:rsidR="00A44283" w:rsidRPr="00802129" w:rsidRDefault="00A44283" w:rsidP="00A44283">
      <w:pPr>
        <w:autoSpaceDE w:val="0"/>
        <w:autoSpaceDN w:val="0"/>
        <w:adjustRightInd w:val="0"/>
        <w:jc w:val="both"/>
        <w:rPr>
          <w:rFonts w:ascii="Trebuchet MS" w:eastAsia="Times New Roman" w:hAnsi="Trebuchet MS"/>
          <w:b/>
          <w:color w:val="000000"/>
          <w:sz w:val="22"/>
          <w:szCs w:val="22"/>
          <w:u w:val="single"/>
          <w:lang w:eastAsia="sl-SI"/>
        </w:rPr>
      </w:pPr>
      <w:r w:rsidRPr="00802129">
        <w:rPr>
          <w:rFonts w:ascii="Trebuchet MS" w:hAnsi="Trebuchet MS"/>
          <w:b/>
          <w:bCs/>
          <w:sz w:val="22"/>
          <w:szCs w:val="22"/>
          <w:u w:val="single"/>
        </w:rPr>
        <w:t xml:space="preserve">I.II. </w:t>
      </w:r>
    </w:p>
    <w:p w14:paraId="111DAA64" w14:textId="77777777" w:rsidR="00A44283" w:rsidRPr="00810713" w:rsidRDefault="00A44283" w:rsidP="00A44283">
      <w:pPr>
        <w:autoSpaceDE w:val="0"/>
        <w:autoSpaceDN w:val="0"/>
        <w:adjustRightInd w:val="0"/>
        <w:jc w:val="both"/>
        <w:rPr>
          <w:rFonts w:ascii="Trebuchet MS" w:eastAsia="Times New Roman" w:hAnsi="Trebuchet MS" w:cs="Arial"/>
          <w:b/>
          <w:i/>
          <w:iCs/>
          <w:sz w:val="22"/>
          <w:szCs w:val="22"/>
        </w:rPr>
      </w:pPr>
      <w:r w:rsidRPr="00810713">
        <w:rPr>
          <w:rFonts w:ascii="Trebuchet MS" w:eastAsia="Times New Roman" w:hAnsi="Trebuchet MS" w:cs="Arial"/>
          <w:b/>
          <w:i/>
          <w:iCs/>
          <w:sz w:val="22"/>
          <w:szCs w:val="22"/>
        </w:rPr>
        <w:t>da bomo za izvedbo del, ki so predmet tega javnega naročila, za celoten čas trajanja pogodbe imeli zagotovljenega VODJO GRADNJE za gradbena dela, ki izpolnjuje vse naslednje pogoje:</w:t>
      </w:r>
    </w:p>
    <w:p w14:paraId="3A1E703B" w14:textId="77777777" w:rsidR="00A44283" w:rsidRPr="00810713" w:rsidRDefault="00A44283" w:rsidP="00A44283">
      <w:pPr>
        <w:autoSpaceDE w:val="0"/>
        <w:autoSpaceDN w:val="0"/>
        <w:adjustRightInd w:val="0"/>
        <w:ind w:left="284" w:hanging="142"/>
        <w:jc w:val="both"/>
        <w:rPr>
          <w:rFonts w:ascii="Trebuchet MS" w:eastAsia="Times New Roman" w:hAnsi="Trebuchet MS" w:cs="Arial"/>
          <w:b/>
          <w:i/>
          <w:iCs/>
          <w:sz w:val="22"/>
          <w:szCs w:val="22"/>
        </w:rPr>
      </w:pPr>
      <w:r w:rsidRPr="00810713">
        <w:rPr>
          <w:rFonts w:ascii="Trebuchet MS" w:eastAsia="Times New Roman" w:hAnsi="Trebuchet MS" w:cs="Arial"/>
          <w:b/>
          <w:i/>
          <w:iCs/>
          <w:sz w:val="22"/>
          <w:szCs w:val="22"/>
        </w:rPr>
        <w:lastRenderedPageBreak/>
        <w:t>-</w:t>
      </w:r>
      <w:r w:rsidRPr="00810713">
        <w:rPr>
          <w:rFonts w:ascii="Trebuchet MS" w:eastAsia="Times New Roman" w:hAnsi="Trebuchet MS" w:cs="Arial"/>
          <w:b/>
          <w:i/>
          <w:iCs/>
          <w:sz w:val="22"/>
          <w:szCs w:val="22"/>
        </w:rPr>
        <w:tab/>
        <w:t>je pooblaščeni strokovnjak s področja gradbeništva s pridobljeno strokovno izobrazbo s področja gradbeništva, in sicer univ. dipl. inž. gradb.,</w:t>
      </w:r>
    </w:p>
    <w:p w14:paraId="3CC46039" w14:textId="77777777" w:rsidR="00A44283" w:rsidRPr="00810713" w:rsidRDefault="00A44283" w:rsidP="00A44283">
      <w:pPr>
        <w:autoSpaceDE w:val="0"/>
        <w:autoSpaceDN w:val="0"/>
        <w:adjustRightInd w:val="0"/>
        <w:ind w:left="284" w:hanging="142"/>
        <w:jc w:val="both"/>
        <w:rPr>
          <w:rFonts w:ascii="Trebuchet MS" w:eastAsia="Times New Roman" w:hAnsi="Trebuchet MS" w:cs="Arial"/>
          <w:b/>
          <w:i/>
          <w:iCs/>
          <w:sz w:val="22"/>
          <w:szCs w:val="22"/>
        </w:rPr>
      </w:pPr>
      <w:r w:rsidRPr="00810713">
        <w:rPr>
          <w:rFonts w:ascii="Trebuchet MS" w:eastAsia="Times New Roman" w:hAnsi="Trebuchet MS" w:cs="Arial"/>
          <w:b/>
          <w:i/>
          <w:iCs/>
          <w:sz w:val="22"/>
          <w:szCs w:val="22"/>
        </w:rPr>
        <w:t>-</w:t>
      </w:r>
      <w:r w:rsidRPr="00810713">
        <w:rPr>
          <w:rFonts w:ascii="Trebuchet MS" w:eastAsia="Times New Roman" w:hAnsi="Trebuchet MS" w:cs="Arial"/>
          <w:b/>
          <w:i/>
          <w:iCs/>
          <w:sz w:val="22"/>
          <w:szCs w:val="22"/>
        </w:rPr>
        <w:tab/>
        <w:t xml:space="preserve">je vpisan v imenik pooblaščenih inženirjev s področja gradbeništva pri Inženirski zbornici Slovenije (IZS) oziroma enakovredni organizaciji v državi ponudnikovega sedeža (za tuje ponudnike), </w:t>
      </w:r>
    </w:p>
    <w:p w14:paraId="54AC4DE9" w14:textId="77777777" w:rsidR="00A44283" w:rsidRPr="00810713" w:rsidRDefault="00A44283" w:rsidP="00A44283">
      <w:pPr>
        <w:autoSpaceDE w:val="0"/>
        <w:autoSpaceDN w:val="0"/>
        <w:adjustRightInd w:val="0"/>
        <w:ind w:left="284" w:hanging="142"/>
        <w:jc w:val="both"/>
        <w:rPr>
          <w:rFonts w:ascii="Trebuchet MS" w:eastAsia="Times New Roman" w:hAnsi="Trebuchet MS" w:cs="Arial"/>
          <w:b/>
          <w:i/>
          <w:iCs/>
          <w:sz w:val="22"/>
          <w:szCs w:val="22"/>
        </w:rPr>
      </w:pPr>
      <w:r w:rsidRPr="00810713">
        <w:rPr>
          <w:rFonts w:ascii="Trebuchet MS" w:eastAsia="Times New Roman" w:hAnsi="Trebuchet MS" w:cs="Arial"/>
          <w:b/>
          <w:i/>
          <w:iCs/>
          <w:sz w:val="22"/>
          <w:szCs w:val="22"/>
        </w:rPr>
        <w:t>-</w:t>
      </w:r>
      <w:r w:rsidRPr="00810713">
        <w:rPr>
          <w:rFonts w:ascii="Trebuchet MS" w:eastAsia="Times New Roman" w:hAnsi="Trebuchet MS" w:cs="Arial"/>
          <w:b/>
          <w:i/>
          <w:iCs/>
          <w:sz w:val="22"/>
          <w:szCs w:val="22"/>
        </w:rPr>
        <w:tab/>
        <w:t xml:space="preserve">izpolnjuje pogoje po veljavnem gradbenem zakonu za vodjo gradnje za zahtevne objekte </w:t>
      </w:r>
      <w:r w:rsidRPr="00810713">
        <w:rPr>
          <w:rFonts w:ascii="Trebuchet MS" w:eastAsia="Times New Roman" w:hAnsi="Trebuchet MS" w:cs="Arial"/>
          <w:b/>
          <w:i/>
          <w:iCs/>
          <w:sz w:val="22"/>
          <w:szCs w:val="22"/>
          <w:u w:val="single"/>
        </w:rPr>
        <w:t>IN</w:t>
      </w:r>
      <w:r w:rsidRPr="00810713">
        <w:rPr>
          <w:rFonts w:ascii="Trebuchet MS" w:eastAsia="Times New Roman" w:hAnsi="Trebuchet MS" w:cs="Arial"/>
          <w:b/>
          <w:i/>
          <w:iCs/>
          <w:sz w:val="22"/>
          <w:szCs w:val="22"/>
        </w:rPr>
        <w:t xml:space="preserve"> </w:t>
      </w:r>
    </w:p>
    <w:p w14:paraId="7135D05D" w14:textId="77777777" w:rsidR="00A44283" w:rsidRDefault="00A44283" w:rsidP="00A44283">
      <w:pPr>
        <w:autoSpaceDE w:val="0"/>
        <w:autoSpaceDN w:val="0"/>
        <w:adjustRightInd w:val="0"/>
        <w:ind w:left="284" w:hanging="142"/>
        <w:jc w:val="both"/>
        <w:rPr>
          <w:rFonts w:ascii="Trebuchet MS" w:eastAsia="Times New Roman" w:hAnsi="Trebuchet MS" w:cs="Arial"/>
          <w:b/>
          <w:i/>
          <w:iCs/>
          <w:sz w:val="22"/>
          <w:szCs w:val="22"/>
        </w:rPr>
      </w:pPr>
      <w:r w:rsidRPr="00810713">
        <w:rPr>
          <w:rFonts w:ascii="Trebuchet MS" w:eastAsia="Times New Roman" w:hAnsi="Trebuchet MS" w:cs="Arial"/>
          <w:b/>
          <w:i/>
          <w:iCs/>
          <w:sz w:val="22"/>
          <w:szCs w:val="22"/>
        </w:rPr>
        <w:t>-</w:t>
      </w:r>
      <w:r w:rsidRPr="00810713">
        <w:rPr>
          <w:rFonts w:ascii="Trebuchet MS" w:eastAsia="Times New Roman" w:hAnsi="Trebuchet MS" w:cs="Arial"/>
          <w:b/>
          <w:i/>
          <w:iCs/>
          <w:sz w:val="22"/>
          <w:szCs w:val="22"/>
        </w:rPr>
        <w:tab/>
        <w:t>je v obdobju zadnjih desetih (10) let pred objavo predmetnega javnega naročila na Portalu javnih naročil v funkciji vodje gradnje sodeloval pri vsaj eni (1) rekonstrukciji</w:t>
      </w:r>
      <w:r>
        <w:rPr>
          <w:rFonts w:ascii="Trebuchet MS" w:eastAsia="Times New Roman" w:hAnsi="Trebuchet MS" w:cs="Arial"/>
          <w:b/>
          <w:i/>
          <w:iCs/>
          <w:sz w:val="22"/>
          <w:szCs w:val="22"/>
        </w:rPr>
        <w:t xml:space="preserve"> ali novogradnji</w:t>
      </w:r>
      <w:r w:rsidRPr="00810713">
        <w:rPr>
          <w:rFonts w:ascii="Trebuchet MS" w:eastAsia="Times New Roman" w:hAnsi="Trebuchet MS" w:cs="Arial"/>
          <w:b/>
          <w:i/>
          <w:iCs/>
          <w:sz w:val="22"/>
          <w:szCs w:val="22"/>
        </w:rPr>
        <w:t xml:space="preserve"> – z vključenimi GOI, strojnimi in elektroinštalacijskimi deli – objekta visoke gradnje v vsaj treh (3) etažah, ki je </w:t>
      </w:r>
      <w:r>
        <w:rPr>
          <w:rFonts w:ascii="Trebuchet MS" w:eastAsia="Times New Roman" w:hAnsi="Trebuchet MS" w:cs="Arial"/>
          <w:b/>
          <w:i/>
          <w:iCs/>
          <w:sz w:val="22"/>
          <w:szCs w:val="22"/>
        </w:rPr>
        <w:t xml:space="preserve">lociran na </w:t>
      </w:r>
      <w:proofErr w:type="spellStart"/>
      <w:r>
        <w:rPr>
          <w:rFonts w:ascii="Trebuchet MS" w:eastAsia="Times New Roman" w:hAnsi="Trebuchet MS" w:cs="Arial"/>
          <w:b/>
          <w:i/>
          <w:iCs/>
          <w:sz w:val="22"/>
          <w:szCs w:val="22"/>
        </w:rPr>
        <w:t>kulturnovarstvenem</w:t>
      </w:r>
      <w:proofErr w:type="spellEnd"/>
      <w:r>
        <w:rPr>
          <w:rFonts w:ascii="Trebuchet MS" w:eastAsia="Times New Roman" w:hAnsi="Trebuchet MS" w:cs="Arial"/>
          <w:b/>
          <w:i/>
          <w:iCs/>
          <w:sz w:val="22"/>
          <w:szCs w:val="22"/>
        </w:rPr>
        <w:t xml:space="preserve"> območju</w:t>
      </w:r>
      <w:r w:rsidRPr="00810713">
        <w:rPr>
          <w:rFonts w:ascii="Trebuchet MS" w:eastAsia="Times New Roman" w:hAnsi="Trebuchet MS" w:cs="Arial"/>
          <w:b/>
          <w:i/>
          <w:iCs/>
          <w:sz w:val="22"/>
          <w:szCs w:val="22"/>
        </w:rPr>
        <w:t>, v izmeri najmanj 2.000 m</w:t>
      </w:r>
      <w:r w:rsidRPr="00810713">
        <w:rPr>
          <w:rFonts w:ascii="Trebuchet MS" w:eastAsia="Times New Roman" w:hAnsi="Trebuchet MS" w:cs="Arial"/>
          <w:b/>
          <w:i/>
          <w:iCs/>
          <w:sz w:val="22"/>
          <w:szCs w:val="22"/>
          <w:vertAlign w:val="superscript"/>
        </w:rPr>
        <w:t>2</w:t>
      </w:r>
      <w:r w:rsidRPr="00810713">
        <w:rPr>
          <w:rFonts w:ascii="Trebuchet MS" w:eastAsia="Times New Roman" w:hAnsi="Trebuchet MS" w:cs="Arial"/>
          <w:b/>
          <w:i/>
          <w:iCs/>
          <w:sz w:val="22"/>
          <w:szCs w:val="22"/>
        </w:rPr>
        <w:t xml:space="preserve"> bruto tlorisne površine ter v vrednosti vsaj 2.500.000,00 EUR brez DDV.</w:t>
      </w:r>
    </w:p>
    <w:p w14:paraId="38876F21" w14:textId="77777777" w:rsidR="00A44283" w:rsidRDefault="00A44283" w:rsidP="00A44283">
      <w:pPr>
        <w:autoSpaceDE w:val="0"/>
        <w:autoSpaceDN w:val="0"/>
        <w:adjustRightInd w:val="0"/>
        <w:jc w:val="both"/>
        <w:rPr>
          <w:rFonts w:ascii="Trebuchet MS" w:eastAsia="Times New Roman" w:hAnsi="Trebuchet MS" w:cs="Arial"/>
          <w:b/>
          <w:i/>
          <w:iCs/>
          <w:sz w:val="22"/>
          <w:szCs w:val="22"/>
        </w:rPr>
      </w:pPr>
    </w:p>
    <w:p w14:paraId="3EBF1BD5" w14:textId="77777777" w:rsidR="00A44283" w:rsidRPr="00802129" w:rsidRDefault="00A44283" w:rsidP="00A44283">
      <w:pPr>
        <w:tabs>
          <w:tab w:val="left" w:pos="1418"/>
        </w:tabs>
        <w:jc w:val="both"/>
        <w:rPr>
          <w:rFonts w:ascii="Trebuchet MS" w:hAnsi="Trebuchet MS" w:cs="Tahoma"/>
          <w:sz w:val="22"/>
          <w:szCs w:val="22"/>
        </w:rPr>
      </w:pPr>
    </w:p>
    <w:p w14:paraId="449B81DC" w14:textId="77777777" w:rsidR="00A44283" w:rsidRPr="00802129" w:rsidRDefault="00A44283" w:rsidP="00A44283">
      <w:pPr>
        <w:tabs>
          <w:tab w:val="left" w:pos="1418"/>
        </w:tabs>
        <w:jc w:val="both"/>
        <w:rPr>
          <w:rFonts w:ascii="Trebuchet MS" w:hAnsi="Trebuchet MS" w:cs="Tahoma"/>
          <w:sz w:val="22"/>
          <w:szCs w:val="22"/>
        </w:rPr>
      </w:pPr>
      <w:r w:rsidRPr="00802129">
        <w:rPr>
          <w:rFonts w:ascii="Trebuchet MS" w:hAnsi="Trebuchet MS" w:cs="Tahoma"/>
          <w:sz w:val="22"/>
          <w:szCs w:val="22"/>
        </w:rPr>
        <w:t xml:space="preserve">Podatki o vodji </w:t>
      </w:r>
      <w:r>
        <w:rPr>
          <w:rFonts w:ascii="Trebuchet MS" w:hAnsi="Trebuchet MS" w:cs="Tahoma"/>
          <w:sz w:val="22"/>
          <w:szCs w:val="22"/>
        </w:rPr>
        <w:t>gradnje</w:t>
      </w:r>
      <w:r w:rsidRPr="00802129">
        <w:rPr>
          <w:rFonts w:ascii="Trebuchet MS" w:hAnsi="Trebuchet MS" w:cs="Tahoma"/>
          <w:sz w:val="22"/>
          <w:szCs w:val="22"/>
        </w:rPr>
        <w:t xml:space="preserve"> (ime in priimek): ________________________________________</w:t>
      </w:r>
    </w:p>
    <w:p w14:paraId="1CD1B9B4" w14:textId="77777777" w:rsidR="00A44283" w:rsidRDefault="00A44283" w:rsidP="00A44283">
      <w:pPr>
        <w:tabs>
          <w:tab w:val="center" w:pos="4536"/>
          <w:tab w:val="right" w:pos="9000"/>
        </w:tabs>
        <w:jc w:val="both"/>
        <w:rPr>
          <w:rFonts w:ascii="Trebuchet MS" w:eastAsia="Times New Roman" w:hAnsi="Trebuchet MS" w:cs="Tahoma"/>
          <w:sz w:val="22"/>
          <w:szCs w:val="22"/>
          <w:lang w:eastAsia="sl-SI"/>
        </w:rPr>
      </w:pPr>
    </w:p>
    <w:p w14:paraId="34CDEDA2" w14:textId="77777777" w:rsidR="00A44283" w:rsidRPr="00802129" w:rsidRDefault="00A44283" w:rsidP="00A44283">
      <w:pPr>
        <w:tabs>
          <w:tab w:val="center" w:pos="4536"/>
          <w:tab w:val="right" w:pos="9000"/>
        </w:tabs>
        <w:jc w:val="both"/>
        <w:rPr>
          <w:rFonts w:ascii="Trebuchet MS" w:eastAsia="Times New Roman" w:hAnsi="Trebuchet MS" w:cs="Tahoma"/>
          <w:sz w:val="22"/>
          <w:szCs w:val="22"/>
          <w:lang w:eastAsia="sl-SI"/>
        </w:rPr>
      </w:pPr>
      <w:r>
        <w:rPr>
          <w:rFonts w:ascii="Trebuchet MS" w:eastAsia="Times New Roman" w:hAnsi="Trebuchet MS" w:cs="Tahoma"/>
          <w:sz w:val="22"/>
          <w:szCs w:val="22"/>
          <w:lang w:eastAsia="sl-SI"/>
        </w:rPr>
        <w:t>Pridobljena izobrazba: ___________________________________</w:t>
      </w:r>
    </w:p>
    <w:p w14:paraId="5B221F04" w14:textId="77777777" w:rsidR="00A44283" w:rsidRDefault="00A44283" w:rsidP="00A44283">
      <w:pPr>
        <w:tabs>
          <w:tab w:val="center" w:pos="4536"/>
          <w:tab w:val="right" w:pos="9000"/>
        </w:tabs>
        <w:jc w:val="both"/>
        <w:rPr>
          <w:rFonts w:ascii="Trebuchet MS" w:hAnsi="Trebuchet MS" w:cs="Tahoma"/>
          <w:sz w:val="22"/>
          <w:szCs w:val="22"/>
        </w:rPr>
      </w:pPr>
    </w:p>
    <w:p w14:paraId="470CBB03" w14:textId="77777777" w:rsidR="00A44283" w:rsidRPr="00802129" w:rsidRDefault="00A44283" w:rsidP="00A44283">
      <w:pPr>
        <w:tabs>
          <w:tab w:val="center" w:pos="4536"/>
          <w:tab w:val="right" w:pos="9000"/>
        </w:tabs>
        <w:jc w:val="both"/>
        <w:rPr>
          <w:rFonts w:ascii="Trebuchet MS" w:hAnsi="Trebuchet MS" w:cs="Tahoma"/>
          <w:sz w:val="22"/>
          <w:szCs w:val="22"/>
        </w:rPr>
      </w:pPr>
      <w:r w:rsidRPr="00802129">
        <w:rPr>
          <w:rFonts w:ascii="Trebuchet MS" w:hAnsi="Trebuchet MS" w:cs="Tahoma"/>
          <w:sz w:val="22"/>
          <w:szCs w:val="22"/>
        </w:rPr>
        <w:t xml:space="preserve">Vpisan v imenik </w:t>
      </w:r>
      <w:r>
        <w:rPr>
          <w:rFonts w:ascii="Trebuchet MS" w:hAnsi="Trebuchet MS" w:cs="Tahoma"/>
          <w:sz w:val="22"/>
          <w:szCs w:val="22"/>
        </w:rPr>
        <w:t>IZS</w:t>
      </w:r>
      <w:r w:rsidRPr="00802129">
        <w:rPr>
          <w:rFonts w:ascii="Trebuchet MS" w:hAnsi="Trebuchet MS" w:cs="Tahoma"/>
          <w:sz w:val="22"/>
          <w:szCs w:val="22"/>
        </w:rPr>
        <w:t xml:space="preserve">, </w:t>
      </w:r>
      <w:proofErr w:type="spellStart"/>
      <w:r w:rsidRPr="00802129">
        <w:rPr>
          <w:rFonts w:ascii="Trebuchet MS" w:hAnsi="Trebuchet MS" w:cs="Tahoma"/>
          <w:sz w:val="22"/>
          <w:szCs w:val="22"/>
        </w:rPr>
        <w:t>ident</w:t>
      </w:r>
      <w:proofErr w:type="spellEnd"/>
      <w:r w:rsidRPr="00802129">
        <w:rPr>
          <w:rFonts w:ascii="Trebuchet MS" w:hAnsi="Trebuchet MS" w:cs="Tahoma"/>
          <w:sz w:val="22"/>
          <w:szCs w:val="22"/>
        </w:rPr>
        <w:t>. št.: _________________</w:t>
      </w:r>
    </w:p>
    <w:p w14:paraId="4E6F44C5" w14:textId="77777777" w:rsidR="00A44283" w:rsidRPr="00802129" w:rsidRDefault="00A44283" w:rsidP="00A44283">
      <w:pPr>
        <w:tabs>
          <w:tab w:val="center" w:pos="4536"/>
          <w:tab w:val="right" w:pos="9000"/>
        </w:tabs>
        <w:ind w:left="567"/>
        <w:jc w:val="both"/>
        <w:rPr>
          <w:rFonts w:ascii="Trebuchet MS" w:hAnsi="Trebuchet MS" w:cs="Tahoma"/>
          <w:sz w:val="22"/>
          <w:szCs w:val="22"/>
        </w:rPr>
      </w:pPr>
    </w:p>
    <w:p w14:paraId="1DAE1BE0" w14:textId="77777777" w:rsidR="00A44283" w:rsidRPr="00802129" w:rsidRDefault="00A44283" w:rsidP="00A44283">
      <w:pPr>
        <w:tabs>
          <w:tab w:val="center" w:pos="4536"/>
          <w:tab w:val="right" w:pos="9000"/>
        </w:tabs>
        <w:jc w:val="both"/>
        <w:rPr>
          <w:rFonts w:ascii="Trebuchet MS" w:hAnsi="Trebuchet MS" w:cs="Arial"/>
          <w:b/>
          <w:i/>
          <w:sz w:val="22"/>
          <w:szCs w:val="22"/>
          <w:lang w:eastAsia="sl-SI"/>
        </w:rPr>
      </w:pPr>
      <w:r w:rsidRPr="00802129">
        <w:rPr>
          <w:rFonts w:ascii="Trebuchet MS" w:hAnsi="Trebuchet MS" w:cs="Tahoma"/>
          <w:sz w:val="22"/>
          <w:szCs w:val="22"/>
        </w:rPr>
        <w:t xml:space="preserve">Zaposlen pri: ________________________________________________ </w:t>
      </w:r>
      <w:r w:rsidRPr="00802129">
        <w:rPr>
          <w:rFonts w:ascii="Trebuchet MS" w:hAnsi="Trebuchet MS" w:cs="Arial"/>
          <w:i/>
          <w:sz w:val="22"/>
          <w:szCs w:val="22"/>
        </w:rPr>
        <w:t>(navesti delodajalca)</w:t>
      </w:r>
    </w:p>
    <w:p w14:paraId="3B701FD7" w14:textId="77777777" w:rsidR="00A44283" w:rsidRPr="00802129" w:rsidRDefault="00A44283" w:rsidP="00A44283">
      <w:pPr>
        <w:pStyle w:val="Default"/>
        <w:jc w:val="both"/>
        <w:rPr>
          <w:rFonts w:ascii="Trebuchet MS" w:hAnsi="Trebuchet MS"/>
          <w:b/>
          <w:color w:val="auto"/>
          <w:sz w:val="22"/>
          <w:szCs w:val="22"/>
        </w:rPr>
      </w:pPr>
    </w:p>
    <w:p w14:paraId="57824F2D" w14:textId="77777777" w:rsidR="00A44283" w:rsidRPr="009D25E5" w:rsidRDefault="00A44283" w:rsidP="00A44283">
      <w:pPr>
        <w:autoSpaceDE w:val="0"/>
        <w:autoSpaceDN w:val="0"/>
        <w:adjustRightInd w:val="0"/>
        <w:jc w:val="both"/>
        <w:rPr>
          <w:rFonts w:ascii="Trebuchet MS" w:hAnsi="Trebuchet MS"/>
          <w:b/>
          <w:sz w:val="22"/>
          <w:szCs w:val="22"/>
        </w:rPr>
      </w:pPr>
      <w:r w:rsidRPr="009D25E5">
        <w:rPr>
          <w:rFonts w:ascii="Trebuchet MS" w:hAnsi="Trebuchet MS"/>
          <w:b/>
          <w:sz w:val="22"/>
          <w:szCs w:val="22"/>
        </w:rPr>
        <w:t>Zahtevana referenca za vodjo gradnje:</w:t>
      </w:r>
    </w:p>
    <w:tbl>
      <w:tblPr>
        <w:tblW w:w="9356" w:type="dxa"/>
        <w:tblInd w:w="-145" w:type="dxa"/>
        <w:tblLayout w:type="fixed"/>
        <w:tblCellMar>
          <w:left w:w="70" w:type="dxa"/>
          <w:right w:w="70" w:type="dxa"/>
        </w:tblCellMar>
        <w:tblLook w:val="0000" w:firstRow="0" w:lastRow="0" w:firstColumn="0" w:lastColumn="0" w:noHBand="0" w:noVBand="0"/>
      </w:tblPr>
      <w:tblGrid>
        <w:gridCol w:w="3828"/>
        <w:gridCol w:w="3544"/>
        <w:gridCol w:w="1984"/>
      </w:tblGrid>
      <w:tr w:rsidR="00A44283" w:rsidRPr="00802129" w14:paraId="39F21AC5" w14:textId="77777777" w:rsidTr="002E2C86">
        <w:trPr>
          <w:trHeight w:val="812"/>
        </w:trPr>
        <w:tc>
          <w:tcPr>
            <w:tcW w:w="3828" w:type="dxa"/>
            <w:tcBorders>
              <w:top w:val="single" w:sz="2" w:space="0" w:color="000000"/>
              <w:left w:val="single" w:sz="2" w:space="0" w:color="000000"/>
            </w:tcBorders>
            <w:shd w:val="clear" w:color="auto" w:fill="D9D9D9"/>
          </w:tcPr>
          <w:p w14:paraId="3D24438B" w14:textId="77777777" w:rsidR="00A44283" w:rsidRPr="00802129" w:rsidRDefault="00A44283" w:rsidP="002E2C86">
            <w:pPr>
              <w:snapToGrid w:val="0"/>
              <w:spacing w:before="60" w:after="40"/>
              <w:ind w:left="352" w:hanging="352"/>
              <w:jc w:val="center"/>
              <w:rPr>
                <w:rFonts w:ascii="Trebuchet MS" w:hAnsi="Trebuchet MS"/>
                <w:b/>
                <w:sz w:val="22"/>
                <w:szCs w:val="22"/>
              </w:rPr>
            </w:pPr>
            <w:r w:rsidRPr="00802129">
              <w:rPr>
                <w:rFonts w:ascii="Trebuchet MS" w:hAnsi="Trebuchet MS"/>
                <w:b/>
                <w:sz w:val="22"/>
                <w:szCs w:val="22"/>
              </w:rPr>
              <w:t>Referenčni naročnik - investitor</w:t>
            </w:r>
          </w:p>
          <w:p w14:paraId="33400F4D" w14:textId="77777777" w:rsidR="00A44283" w:rsidRPr="00802129" w:rsidRDefault="00A44283" w:rsidP="002E2C86">
            <w:pPr>
              <w:snapToGrid w:val="0"/>
              <w:spacing w:before="60" w:after="40"/>
              <w:jc w:val="center"/>
              <w:rPr>
                <w:rFonts w:ascii="Trebuchet MS" w:hAnsi="Trebuchet MS"/>
                <w:sz w:val="22"/>
                <w:szCs w:val="22"/>
              </w:rPr>
            </w:pPr>
            <w:r w:rsidRPr="00802129">
              <w:rPr>
                <w:rFonts w:ascii="Trebuchet MS" w:hAnsi="Trebuchet MS"/>
                <w:sz w:val="22"/>
                <w:szCs w:val="22"/>
              </w:rPr>
              <w:t>(naziv, naslov)</w:t>
            </w:r>
          </w:p>
          <w:p w14:paraId="3B97D4B7" w14:textId="77777777" w:rsidR="00A44283" w:rsidRPr="00802129" w:rsidRDefault="00A44283" w:rsidP="002E2C86">
            <w:pPr>
              <w:snapToGrid w:val="0"/>
              <w:spacing w:before="60" w:after="40"/>
              <w:jc w:val="center"/>
              <w:rPr>
                <w:rFonts w:ascii="Trebuchet MS" w:hAnsi="Trebuchet MS"/>
                <w:sz w:val="22"/>
                <w:szCs w:val="22"/>
              </w:rPr>
            </w:pPr>
          </w:p>
          <w:p w14:paraId="4AC83EDB" w14:textId="77777777" w:rsidR="00A44283" w:rsidRPr="00802129" w:rsidRDefault="00A44283" w:rsidP="002E2C86">
            <w:pPr>
              <w:spacing w:before="60" w:after="40"/>
              <w:jc w:val="center"/>
              <w:rPr>
                <w:rFonts w:ascii="Trebuchet MS" w:hAnsi="Trebuchet MS"/>
                <w:b/>
                <w:sz w:val="22"/>
                <w:szCs w:val="22"/>
              </w:rPr>
            </w:pPr>
            <w:r w:rsidRPr="00802129">
              <w:rPr>
                <w:rFonts w:ascii="Trebuchet MS" w:hAnsi="Trebuchet MS"/>
                <w:b/>
                <w:sz w:val="22"/>
                <w:szCs w:val="22"/>
              </w:rPr>
              <w:t xml:space="preserve"> (kontaktna oseba:</w:t>
            </w:r>
          </w:p>
          <w:p w14:paraId="7F20313F" w14:textId="77777777" w:rsidR="00A44283" w:rsidRPr="00802129" w:rsidRDefault="00A44283" w:rsidP="002E2C86">
            <w:pPr>
              <w:spacing w:before="60" w:after="40"/>
              <w:jc w:val="center"/>
              <w:rPr>
                <w:rFonts w:ascii="Trebuchet MS" w:hAnsi="Trebuchet MS"/>
                <w:sz w:val="22"/>
                <w:szCs w:val="22"/>
              </w:rPr>
            </w:pPr>
            <w:r w:rsidRPr="00802129">
              <w:rPr>
                <w:rFonts w:ascii="Trebuchet MS" w:hAnsi="Trebuchet MS"/>
                <w:sz w:val="22"/>
                <w:szCs w:val="22"/>
              </w:rPr>
              <w:t xml:space="preserve">ime, priimek, e-naslov, </w:t>
            </w:r>
            <w:proofErr w:type="spellStart"/>
            <w:r w:rsidRPr="00802129">
              <w:rPr>
                <w:rFonts w:ascii="Trebuchet MS" w:hAnsi="Trebuchet MS"/>
                <w:sz w:val="22"/>
                <w:szCs w:val="22"/>
              </w:rPr>
              <w:t>tel.št</w:t>
            </w:r>
            <w:proofErr w:type="spellEnd"/>
            <w:r w:rsidRPr="00802129">
              <w:rPr>
                <w:rFonts w:ascii="Trebuchet MS" w:hAnsi="Trebuchet MS"/>
                <w:sz w:val="22"/>
                <w:szCs w:val="22"/>
              </w:rPr>
              <w:t>.)</w:t>
            </w:r>
          </w:p>
        </w:tc>
        <w:tc>
          <w:tcPr>
            <w:tcW w:w="3544" w:type="dxa"/>
            <w:tcBorders>
              <w:top w:val="single" w:sz="2" w:space="0" w:color="000000"/>
              <w:left w:val="single" w:sz="2" w:space="0" w:color="000000"/>
            </w:tcBorders>
            <w:shd w:val="clear" w:color="auto" w:fill="D9D9D9"/>
          </w:tcPr>
          <w:p w14:paraId="110E27FD" w14:textId="77777777" w:rsidR="00A44283" w:rsidRPr="00802129" w:rsidRDefault="00A44283" w:rsidP="002E2C86">
            <w:pPr>
              <w:snapToGrid w:val="0"/>
              <w:spacing w:before="60" w:after="40"/>
              <w:jc w:val="center"/>
              <w:rPr>
                <w:rFonts w:ascii="Trebuchet MS" w:hAnsi="Trebuchet MS"/>
                <w:b/>
                <w:sz w:val="22"/>
                <w:szCs w:val="22"/>
              </w:rPr>
            </w:pPr>
            <w:r>
              <w:rPr>
                <w:rFonts w:ascii="Trebuchet MS" w:hAnsi="Trebuchet MS"/>
                <w:b/>
                <w:sz w:val="22"/>
                <w:szCs w:val="22"/>
              </w:rPr>
              <w:t>P</w:t>
            </w:r>
            <w:r w:rsidRPr="00802129">
              <w:rPr>
                <w:rFonts w:ascii="Trebuchet MS" w:hAnsi="Trebuchet MS"/>
                <w:b/>
                <w:sz w:val="22"/>
                <w:szCs w:val="22"/>
              </w:rPr>
              <w:t>redmet pogodbe in</w:t>
            </w:r>
          </w:p>
          <w:p w14:paraId="6720D02D" w14:textId="77777777" w:rsidR="00A44283" w:rsidRPr="00802129" w:rsidRDefault="00A44283" w:rsidP="002E2C86">
            <w:pPr>
              <w:snapToGrid w:val="0"/>
              <w:spacing w:before="60" w:after="40"/>
              <w:jc w:val="center"/>
              <w:rPr>
                <w:rFonts w:ascii="Trebuchet MS" w:hAnsi="Trebuchet MS"/>
                <w:b/>
                <w:sz w:val="22"/>
                <w:szCs w:val="22"/>
              </w:rPr>
            </w:pPr>
            <w:r w:rsidRPr="00802129">
              <w:rPr>
                <w:rFonts w:ascii="Trebuchet MS" w:hAnsi="Trebuchet MS"/>
                <w:b/>
                <w:sz w:val="22"/>
                <w:szCs w:val="22"/>
              </w:rPr>
              <w:t xml:space="preserve">opis </w:t>
            </w:r>
          </w:p>
          <w:p w14:paraId="70DF422F" w14:textId="77777777" w:rsidR="00A44283" w:rsidRPr="00802129" w:rsidRDefault="00A44283" w:rsidP="002E2C86">
            <w:pPr>
              <w:jc w:val="center"/>
              <w:rPr>
                <w:rFonts w:ascii="Trebuchet MS" w:hAnsi="Trebuchet MS"/>
                <w:sz w:val="22"/>
                <w:szCs w:val="22"/>
              </w:rPr>
            </w:pPr>
            <w:r w:rsidRPr="00802129">
              <w:rPr>
                <w:rFonts w:ascii="Trebuchet MS" w:hAnsi="Trebuchet MS"/>
                <w:sz w:val="22"/>
                <w:szCs w:val="22"/>
              </w:rPr>
              <w:t>(Opis mora izkazovati vse zahteve iz reference.)</w:t>
            </w:r>
          </w:p>
        </w:tc>
        <w:tc>
          <w:tcPr>
            <w:tcW w:w="1984" w:type="dxa"/>
            <w:tcBorders>
              <w:top w:val="single" w:sz="2" w:space="0" w:color="000000"/>
              <w:left w:val="single" w:sz="2" w:space="0" w:color="000000"/>
              <w:bottom w:val="single" w:sz="2" w:space="0" w:color="000000"/>
              <w:right w:val="single" w:sz="4" w:space="0" w:color="auto"/>
            </w:tcBorders>
            <w:shd w:val="clear" w:color="auto" w:fill="D9D9D9"/>
          </w:tcPr>
          <w:p w14:paraId="3FFAFE3C" w14:textId="77777777" w:rsidR="00A44283" w:rsidRPr="00802129" w:rsidRDefault="00A44283" w:rsidP="002E2C86">
            <w:pPr>
              <w:snapToGrid w:val="0"/>
              <w:spacing w:before="60" w:after="40"/>
              <w:jc w:val="center"/>
              <w:rPr>
                <w:rFonts w:ascii="Trebuchet MS" w:hAnsi="Trebuchet MS"/>
                <w:b/>
                <w:sz w:val="22"/>
                <w:szCs w:val="22"/>
              </w:rPr>
            </w:pPr>
            <w:r w:rsidRPr="00802129">
              <w:rPr>
                <w:rFonts w:ascii="Trebuchet MS" w:hAnsi="Trebuchet MS"/>
                <w:b/>
                <w:sz w:val="22"/>
                <w:szCs w:val="22"/>
              </w:rPr>
              <w:t>Čas izvedbe</w:t>
            </w:r>
          </w:p>
          <w:p w14:paraId="1AF812B3" w14:textId="77777777" w:rsidR="00A44283" w:rsidRPr="00802129" w:rsidRDefault="00A44283" w:rsidP="002E2C86">
            <w:pPr>
              <w:snapToGrid w:val="0"/>
              <w:spacing w:before="60" w:after="40"/>
              <w:jc w:val="center"/>
              <w:rPr>
                <w:rFonts w:ascii="Trebuchet MS" w:hAnsi="Trebuchet MS"/>
                <w:b/>
                <w:sz w:val="22"/>
                <w:szCs w:val="22"/>
              </w:rPr>
            </w:pPr>
            <w:r w:rsidRPr="00802129">
              <w:rPr>
                <w:rFonts w:ascii="Trebuchet MS" w:hAnsi="Trebuchet MS"/>
                <w:b/>
                <w:sz w:val="22"/>
                <w:szCs w:val="22"/>
              </w:rPr>
              <w:t>(mesec, leto)</w:t>
            </w:r>
          </w:p>
        </w:tc>
      </w:tr>
      <w:tr w:rsidR="00A44283" w:rsidRPr="00802129" w14:paraId="484AF091" w14:textId="77777777" w:rsidTr="002E2C86">
        <w:trPr>
          <w:trHeight w:val="1193"/>
        </w:trPr>
        <w:tc>
          <w:tcPr>
            <w:tcW w:w="3828" w:type="dxa"/>
            <w:tcBorders>
              <w:top w:val="single" w:sz="2" w:space="0" w:color="000000"/>
              <w:left w:val="single" w:sz="2" w:space="0" w:color="000000"/>
              <w:bottom w:val="single" w:sz="2" w:space="0" w:color="000000"/>
            </w:tcBorders>
          </w:tcPr>
          <w:p w14:paraId="17F9C4D2" w14:textId="77777777" w:rsidR="00A44283" w:rsidRPr="00802129" w:rsidRDefault="00A44283" w:rsidP="002E2C86">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64006A2E" w14:textId="77777777" w:rsidR="00A44283" w:rsidRPr="00802129" w:rsidRDefault="00A44283" w:rsidP="002E2C86">
            <w:pPr>
              <w:snapToGrid w:val="0"/>
              <w:spacing w:before="60" w:after="40"/>
              <w:rPr>
                <w:rFonts w:ascii="Trebuchet MS" w:hAnsi="Trebuchet MS"/>
                <w:sz w:val="22"/>
                <w:szCs w:val="22"/>
              </w:rPr>
            </w:pPr>
          </w:p>
        </w:tc>
        <w:tc>
          <w:tcPr>
            <w:tcW w:w="1984" w:type="dxa"/>
            <w:tcBorders>
              <w:top w:val="single" w:sz="2" w:space="0" w:color="000000"/>
              <w:left w:val="single" w:sz="2" w:space="0" w:color="000000"/>
              <w:bottom w:val="single" w:sz="2" w:space="0" w:color="000000"/>
              <w:right w:val="single" w:sz="4" w:space="0" w:color="auto"/>
            </w:tcBorders>
          </w:tcPr>
          <w:p w14:paraId="7EF641E5" w14:textId="77777777" w:rsidR="00A44283" w:rsidRPr="00802129" w:rsidRDefault="00A44283" w:rsidP="002E2C86">
            <w:pPr>
              <w:snapToGrid w:val="0"/>
              <w:spacing w:before="60" w:after="40"/>
              <w:rPr>
                <w:rFonts w:ascii="Trebuchet MS" w:hAnsi="Trebuchet MS"/>
                <w:sz w:val="22"/>
                <w:szCs w:val="22"/>
              </w:rPr>
            </w:pPr>
          </w:p>
        </w:tc>
      </w:tr>
      <w:tr w:rsidR="00A44283" w:rsidRPr="00802129" w14:paraId="02C9B79A" w14:textId="77777777" w:rsidTr="002E2C86">
        <w:trPr>
          <w:trHeight w:val="1193"/>
        </w:trPr>
        <w:tc>
          <w:tcPr>
            <w:tcW w:w="3828" w:type="dxa"/>
            <w:tcBorders>
              <w:top w:val="single" w:sz="2" w:space="0" w:color="000000"/>
              <w:left w:val="single" w:sz="2" w:space="0" w:color="000000"/>
              <w:bottom w:val="single" w:sz="2" w:space="0" w:color="000000"/>
            </w:tcBorders>
          </w:tcPr>
          <w:p w14:paraId="7DFBC69C" w14:textId="77777777" w:rsidR="00A44283" w:rsidRPr="00802129" w:rsidRDefault="00A44283" w:rsidP="002E2C86">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3EFF4A01" w14:textId="77777777" w:rsidR="00A44283" w:rsidRPr="00802129" w:rsidRDefault="00A44283" w:rsidP="002E2C86">
            <w:pPr>
              <w:snapToGrid w:val="0"/>
              <w:spacing w:before="60" w:after="40"/>
              <w:rPr>
                <w:rFonts w:ascii="Trebuchet MS" w:hAnsi="Trebuchet MS"/>
                <w:sz w:val="22"/>
                <w:szCs w:val="22"/>
              </w:rPr>
            </w:pPr>
          </w:p>
        </w:tc>
        <w:tc>
          <w:tcPr>
            <w:tcW w:w="1984" w:type="dxa"/>
            <w:tcBorders>
              <w:top w:val="single" w:sz="2" w:space="0" w:color="000000"/>
              <w:left w:val="single" w:sz="2" w:space="0" w:color="000000"/>
              <w:bottom w:val="single" w:sz="2" w:space="0" w:color="000000"/>
              <w:right w:val="single" w:sz="4" w:space="0" w:color="auto"/>
            </w:tcBorders>
          </w:tcPr>
          <w:p w14:paraId="62C6E19A" w14:textId="77777777" w:rsidR="00A44283" w:rsidRPr="00802129" w:rsidRDefault="00A44283" w:rsidP="002E2C86">
            <w:pPr>
              <w:snapToGrid w:val="0"/>
              <w:spacing w:before="60" w:after="40"/>
              <w:rPr>
                <w:rFonts w:ascii="Trebuchet MS" w:hAnsi="Trebuchet MS"/>
                <w:sz w:val="22"/>
                <w:szCs w:val="22"/>
              </w:rPr>
            </w:pPr>
          </w:p>
        </w:tc>
      </w:tr>
    </w:tbl>
    <w:p w14:paraId="0F953C94" w14:textId="77777777" w:rsidR="00A44283" w:rsidRDefault="00A44283" w:rsidP="00A44283">
      <w:pPr>
        <w:autoSpaceDE w:val="0"/>
        <w:autoSpaceDN w:val="0"/>
        <w:adjustRightInd w:val="0"/>
        <w:jc w:val="both"/>
        <w:rPr>
          <w:rFonts w:ascii="Trebuchet MS" w:eastAsia="Times New Roman" w:hAnsi="Trebuchet MS"/>
          <w:b/>
          <w:iCs/>
          <w:sz w:val="22"/>
          <w:szCs w:val="22"/>
          <w:u w:val="single"/>
          <w:lang w:eastAsia="sl-SI"/>
        </w:rPr>
      </w:pPr>
    </w:p>
    <w:p w14:paraId="6B41C4FE" w14:textId="77777777" w:rsidR="00A44283" w:rsidRPr="00125136" w:rsidRDefault="00A44283" w:rsidP="00A44283">
      <w:pPr>
        <w:pBdr>
          <w:top w:val="single" w:sz="4" w:space="1" w:color="auto"/>
          <w:left w:val="single" w:sz="4" w:space="4" w:color="auto"/>
          <w:bottom w:val="single" w:sz="4" w:space="1" w:color="auto"/>
          <w:right w:val="single" w:sz="4" w:space="4" w:color="auto"/>
        </w:pBdr>
        <w:jc w:val="both"/>
        <w:rPr>
          <w:rFonts w:ascii="Trebuchet MS" w:eastAsia="Times New Roman" w:hAnsi="Trebuchet MS"/>
          <w:i/>
          <w:iCs/>
          <w:sz w:val="22"/>
          <w:szCs w:val="22"/>
        </w:rPr>
      </w:pPr>
      <w:r w:rsidRPr="00125136">
        <w:rPr>
          <w:rFonts w:ascii="Trebuchet MS" w:eastAsia="Times New Roman" w:hAnsi="Trebuchet MS"/>
          <w:i/>
          <w:iCs/>
          <w:sz w:val="22"/>
          <w:szCs w:val="22"/>
        </w:rPr>
        <w:t>Opomba: Naročnik si pridržuje pravico, da podrobnejšo vsebino in kvaliteto izvedbe predmeta pogodbe preveri neposredno pri referenčnem naročniku.</w:t>
      </w:r>
    </w:p>
    <w:p w14:paraId="552F4333" w14:textId="77777777" w:rsidR="00A44283" w:rsidRDefault="00A44283" w:rsidP="00A44283">
      <w:pPr>
        <w:autoSpaceDE w:val="0"/>
        <w:autoSpaceDN w:val="0"/>
        <w:adjustRightInd w:val="0"/>
        <w:ind w:left="142"/>
        <w:jc w:val="both"/>
        <w:rPr>
          <w:rFonts w:ascii="Trebuchet MS" w:eastAsia="Times New Roman" w:hAnsi="Trebuchet MS"/>
          <w:b/>
          <w:i/>
          <w:sz w:val="22"/>
          <w:szCs w:val="22"/>
          <w:lang w:eastAsia="sl-SI"/>
        </w:rPr>
      </w:pPr>
    </w:p>
    <w:p w14:paraId="1131F058" w14:textId="77777777" w:rsidR="00A44283" w:rsidRPr="00FA2A6D" w:rsidRDefault="00A44283" w:rsidP="00A44283">
      <w:pPr>
        <w:autoSpaceDE w:val="0"/>
        <w:autoSpaceDN w:val="0"/>
        <w:adjustRightInd w:val="0"/>
        <w:jc w:val="both"/>
        <w:rPr>
          <w:rFonts w:ascii="Trebuchet MS" w:eastAsia="Times New Roman" w:hAnsi="Trebuchet MS"/>
          <w:b/>
          <w:i/>
          <w:sz w:val="22"/>
          <w:szCs w:val="22"/>
          <w:lang w:eastAsia="sl-SI"/>
        </w:rPr>
      </w:pPr>
      <w:r w:rsidRPr="00FA2A6D">
        <w:rPr>
          <w:rFonts w:ascii="Trebuchet MS" w:eastAsia="Times New Roman" w:hAnsi="Trebuchet MS"/>
          <w:b/>
          <w:i/>
          <w:sz w:val="22"/>
          <w:szCs w:val="22"/>
          <w:lang w:eastAsia="sl-SI"/>
        </w:rPr>
        <w:t xml:space="preserve">Izjavljamo, da smo seznanjeni, da lahko </w:t>
      </w:r>
      <w:r>
        <w:rPr>
          <w:rFonts w:ascii="Trebuchet MS" w:eastAsia="Times New Roman" w:hAnsi="Trebuchet MS"/>
          <w:b/>
          <w:i/>
          <w:sz w:val="22"/>
          <w:szCs w:val="22"/>
          <w:lang w:eastAsia="sl-SI"/>
        </w:rPr>
        <w:t xml:space="preserve">imenovanega </w:t>
      </w:r>
      <w:r w:rsidRPr="00FA2A6D">
        <w:rPr>
          <w:rFonts w:ascii="Trebuchet MS" w:eastAsia="Times New Roman" w:hAnsi="Trebuchet MS"/>
          <w:b/>
          <w:i/>
          <w:sz w:val="22"/>
          <w:szCs w:val="22"/>
          <w:lang w:eastAsia="sl-SI"/>
        </w:rPr>
        <w:t xml:space="preserve">vodjo </w:t>
      </w:r>
      <w:r>
        <w:rPr>
          <w:rFonts w:ascii="Trebuchet MS" w:eastAsia="Times New Roman" w:hAnsi="Trebuchet MS"/>
          <w:b/>
          <w:i/>
          <w:sz w:val="22"/>
          <w:szCs w:val="22"/>
          <w:lang w:eastAsia="sl-SI"/>
        </w:rPr>
        <w:t>gradnje</w:t>
      </w:r>
      <w:r w:rsidRPr="00FA2A6D">
        <w:rPr>
          <w:rFonts w:ascii="Trebuchet MS" w:eastAsia="Times New Roman" w:hAnsi="Trebuchet MS"/>
          <w:b/>
          <w:i/>
          <w:sz w:val="22"/>
          <w:szCs w:val="22"/>
          <w:lang w:eastAsia="sl-SI"/>
        </w:rPr>
        <w:t xml:space="preserve"> nadomestimo z ustrezno kvalificirano osebo le ob predhodnem soglasju naročnika.</w:t>
      </w:r>
    </w:p>
    <w:p w14:paraId="43DE1A43" w14:textId="77777777" w:rsidR="00A44283" w:rsidRPr="00802129" w:rsidRDefault="00A44283" w:rsidP="00A44283">
      <w:pPr>
        <w:autoSpaceDE w:val="0"/>
        <w:autoSpaceDN w:val="0"/>
        <w:adjustRightInd w:val="0"/>
        <w:jc w:val="both"/>
        <w:rPr>
          <w:rFonts w:ascii="Trebuchet MS" w:eastAsia="Times New Roman" w:hAnsi="Trebuchet MS"/>
          <w:b/>
          <w:iCs/>
          <w:sz w:val="22"/>
          <w:szCs w:val="22"/>
          <w:u w:val="single"/>
          <w:lang w:eastAsia="sl-SI"/>
        </w:rPr>
      </w:pPr>
    </w:p>
    <w:p w14:paraId="3AA26251" w14:textId="77777777" w:rsidR="00A44283" w:rsidRPr="00802129" w:rsidRDefault="00A44283" w:rsidP="00A44283">
      <w:pPr>
        <w:autoSpaceDE w:val="0"/>
        <w:autoSpaceDN w:val="0"/>
        <w:adjustRightInd w:val="0"/>
        <w:jc w:val="both"/>
        <w:rPr>
          <w:rFonts w:ascii="Trebuchet MS" w:eastAsia="Times New Roman" w:hAnsi="Trebuchet MS"/>
          <w:b/>
          <w:iCs/>
          <w:sz w:val="22"/>
          <w:szCs w:val="22"/>
          <w:u w:val="single"/>
          <w:lang w:eastAsia="sl-SI"/>
        </w:rPr>
      </w:pPr>
    </w:p>
    <w:p w14:paraId="02A29F70" w14:textId="77777777" w:rsidR="00A44283" w:rsidRPr="00802129" w:rsidRDefault="00A44283" w:rsidP="00A44283">
      <w:pPr>
        <w:autoSpaceDE w:val="0"/>
        <w:autoSpaceDN w:val="0"/>
        <w:adjustRightInd w:val="0"/>
        <w:jc w:val="both"/>
        <w:rPr>
          <w:rFonts w:ascii="Trebuchet MS" w:eastAsia="Times New Roman" w:hAnsi="Trebuchet MS"/>
          <w:b/>
          <w:iCs/>
          <w:sz w:val="22"/>
          <w:szCs w:val="22"/>
          <w:u w:val="single"/>
          <w:lang w:eastAsia="sl-SI"/>
        </w:rPr>
      </w:pPr>
      <w:r w:rsidRPr="00802129">
        <w:rPr>
          <w:rFonts w:ascii="Trebuchet MS" w:eastAsia="Times New Roman" w:hAnsi="Trebuchet MS"/>
          <w:b/>
          <w:iCs/>
          <w:sz w:val="22"/>
          <w:szCs w:val="22"/>
          <w:u w:val="single"/>
          <w:lang w:eastAsia="sl-SI"/>
        </w:rPr>
        <w:t xml:space="preserve">I.III. </w:t>
      </w:r>
    </w:p>
    <w:p w14:paraId="33CB2F48" w14:textId="77777777" w:rsidR="00A44283" w:rsidRDefault="00A44283" w:rsidP="00A44283">
      <w:pPr>
        <w:jc w:val="both"/>
        <w:rPr>
          <w:rFonts w:ascii="Trebuchet MS" w:eastAsia="Times New Roman" w:hAnsi="Trebuchet MS"/>
          <w:b/>
          <w:i/>
          <w:iCs/>
          <w:sz w:val="22"/>
          <w:szCs w:val="22"/>
          <w:lang w:eastAsia="sl-SI"/>
        </w:rPr>
      </w:pPr>
      <w:r w:rsidRPr="00802129">
        <w:rPr>
          <w:rFonts w:ascii="Trebuchet MS" w:hAnsi="Trebuchet MS"/>
          <w:b/>
          <w:bCs/>
          <w:i/>
          <w:sz w:val="22"/>
          <w:szCs w:val="22"/>
        </w:rPr>
        <w:t xml:space="preserve">da bomo za celoten čas izvedbe predmeta javnega naročila, št. </w:t>
      </w:r>
      <w:r w:rsidRPr="000D0130">
        <w:rPr>
          <w:rFonts w:ascii="Trebuchet MS" w:hAnsi="Trebuchet MS"/>
          <w:b/>
          <w:bCs/>
          <w:i/>
          <w:sz w:val="22"/>
          <w:szCs w:val="22"/>
        </w:rPr>
        <w:t>JN-001-2025-G</w:t>
      </w:r>
      <w:r w:rsidRPr="00802129">
        <w:rPr>
          <w:rFonts w:ascii="Trebuchet MS" w:hAnsi="Trebuchet MS"/>
          <w:i/>
          <w:sz w:val="22"/>
          <w:szCs w:val="22"/>
        </w:rPr>
        <w:t xml:space="preserve"> </w:t>
      </w:r>
      <w:r w:rsidRPr="00802129">
        <w:rPr>
          <w:rFonts w:ascii="Trebuchet MS" w:eastAsia="Times New Roman" w:hAnsi="Trebuchet MS"/>
          <w:b/>
          <w:i/>
          <w:iCs/>
          <w:sz w:val="22"/>
          <w:szCs w:val="22"/>
          <w:lang w:eastAsia="sl-SI"/>
        </w:rPr>
        <w:t xml:space="preserve">zagotavljali </w:t>
      </w:r>
      <w:r>
        <w:rPr>
          <w:rFonts w:ascii="Trebuchet MS" w:eastAsia="Times New Roman" w:hAnsi="Trebuchet MS"/>
          <w:b/>
          <w:i/>
          <w:iCs/>
          <w:sz w:val="22"/>
          <w:szCs w:val="22"/>
          <w:lang w:eastAsia="sl-SI"/>
        </w:rPr>
        <w:t xml:space="preserve">ustrezne in </w:t>
      </w:r>
      <w:r w:rsidRPr="00367740">
        <w:rPr>
          <w:rFonts w:ascii="Trebuchet MS" w:eastAsia="Times New Roman" w:hAnsi="Trebuchet MS"/>
          <w:b/>
          <w:i/>
          <w:iCs/>
          <w:sz w:val="22"/>
          <w:szCs w:val="22"/>
          <w:lang w:eastAsia="sl-SI"/>
        </w:rPr>
        <w:t xml:space="preserve">potrebne kadrovske </w:t>
      </w:r>
      <w:r>
        <w:rPr>
          <w:rFonts w:ascii="Trebuchet MS" w:eastAsia="Times New Roman" w:hAnsi="Trebuchet MS"/>
          <w:b/>
          <w:i/>
          <w:iCs/>
          <w:sz w:val="22"/>
          <w:szCs w:val="22"/>
          <w:lang w:eastAsia="sl-SI"/>
        </w:rPr>
        <w:t>ter</w:t>
      </w:r>
      <w:r w:rsidRPr="00367740">
        <w:rPr>
          <w:rFonts w:ascii="Trebuchet MS" w:eastAsia="Times New Roman" w:hAnsi="Trebuchet MS"/>
          <w:b/>
          <w:i/>
          <w:iCs/>
          <w:sz w:val="22"/>
          <w:szCs w:val="22"/>
          <w:lang w:eastAsia="sl-SI"/>
        </w:rPr>
        <w:t xml:space="preserve"> tehnične zmogljivosti za kvalitetno in pravočasno izvedbo predmeta javnega naročila, skladno z zahtevami iz razpisne dokumentacije, predpisi in standardi s področja gradbeništva ter delovnopravno zakonodajo. </w:t>
      </w:r>
    </w:p>
    <w:p w14:paraId="14E19B5A" w14:textId="77777777" w:rsidR="00A44283" w:rsidRPr="00802129" w:rsidRDefault="00A44283" w:rsidP="00A44283">
      <w:pPr>
        <w:autoSpaceDE w:val="0"/>
        <w:autoSpaceDN w:val="0"/>
        <w:adjustRightInd w:val="0"/>
        <w:jc w:val="both"/>
        <w:rPr>
          <w:rFonts w:ascii="Trebuchet MS" w:eastAsia="Times New Roman" w:hAnsi="Trebuchet MS"/>
          <w:b/>
          <w:iCs/>
          <w:sz w:val="22"/>
          <w:szCs w:val="22"/>
          <w:lang w:eastAsia="sl-SI"/>
        </w:rPr>
      </w:pPr>
    </w:p>
    <w:p w14:paraId="2E118D09" w14:textId="77777777" w:rsidR="00A44283" w:rsidRDefault="00A44283" w:rsidP="00A44283">
      <w:pPr>
        <w:autoSpaceDE w:val="0"/>
        <w:autoSpaceDN w:val="0"/>
        <w:adjustRightInd w:val="0"/>
        <w:jc w:val="both"/>
        <w:rPr>
          <w:rFonts w:ascii="Trebuchet MS" w:eastAsia="Times New Roman" w:hAnsi="Trebuchet MS"/>
          <w:b/>
          <w:iCs/>
          <w:sz w:val="22"/>
          <w:szCs w:val="22"/>
          <w:lang w:eastAsia="sl-SI"/>
        </w:rPr>
      </w:pPr>
      <w:r>
        <w:rPr>
          <w:rFonts w:ascii="Trebuchet MS" w:eastAsia="Times New Roman" w:hAnsi="Trebuchet MS"/>
          <w:b/>
          <w:iCs/>
          <w:sz w:val="22"/>
          <w:szCs w:val="22"/>
          <w:lang w:eastAsia="sl-SI"/>
        </w:rPr>
        <w:t>***********************************************************************************************</w:t>
      </w:r>
    </w:p>
    <w:p w14:paraId="725C54BA" w14:textId="77777777" w:rsidR="00A44283" w:rsidRDefault="00A44283" w:rsidP="00A44283">
      <w:pPr>
        <w:autoSpaceDE w:val="0"/>
        <w:autoSpaceDN w:val="0"/>
        <w:adjustRightInd w:val="0"/>
        <w:jc w:val="both"/>
        <w:rPr>
          <w:rFonts w:ascii="Trebuchet MS" w:eastAsia="Times New Roman" w:hAnsi="Trebuchet MS"/>
          <w:b/>
          <w:iCs/>
          <w:sz w:val="22"/>
          <w:szCs w:val="22"/>
          <w:lang w:eastAsia="sl-SI"/>
        </w:rPr>
      </w:pPr>
    </w:p>
    <w:p w14:paraId="5B2B6831" w14:textId="77777777" w:rsidR="00A44283" w:rsidRPr="00802129" w:rsidRDefault="00A44283" w:rsidP="00A44283">
      <w:pPr>
        <w:autoSpaceDE w:val="0"/>
        <w:autoSpaceDN w:val="0"/>
        <w:adjustRightInd w:val="0"/>
        <w:jc w:val="both"/>
        <w:rPr>
          <w:rFonts w:ascii="Trebuchet MS" w:eastAsia="Times New Roman" w:hAnsi="Trebuchet MS"/>
          <w:b/>
          <w:iCs/>
          <w:sz w:val="22"/>
          <w:szCs w:val="22"/>
          <w:lang w:eastAsia="sl-SI"/>
        </w:rPr>
      </w:pPr>
    </w:p>
    <w:p w14:paraId="2B490D1F" w14:textId="77777777" w:rsidR="00A44283" w:rsidRPr="00802129" w:rsidRDefault="00A44283" w:rsidP="00A44283">
      <w:pPr>
        <w:pStyle w:val="Default"/>
        <w:numPr>
          <w:ilvl w:val="0"/>
          <w:numId w:val="2"/>
        </w:numPr>
        <w:spacing w:line="276" w:lineRule="auto"/>
        <w:jc w:val="both"/>
        <w:rPr>
          <w:rFonts w:ascii="Trebuchet MS" w:hAnsi="Trebuchet MS"/>
          <w:b/>
          <w:iCs/>
          <w:color w:val="auto"/>
          <w:sz w:val="22"/>
          <w:szCs w:val="22"/>
          <w:u w:val="single"/>
        </w:rPr>
      </w:pPr>
      <w:bookmarkStart w:id="0" w:name="_Hlk188430312"/>
      <w:r w:rsidRPr="00802129">
        <w:rPr>
          <w:rFonts w:ascii="Trebuchet MS" w:hAnsi="Trebuchet MS"/>
          <w:b/>
          <w:iCs/>
          <w:color w:val="auto"/>
          <w:sz w:val="22"/>
          <w:szCs w:val="22"/>
          <w:u w:val="single"/>
        </w:rPr>
        <w:t xml:space="preserve">UVELJAVLJANJE TOČK V OKVIRU MERIL </w:t>
      </w:r>
    </w:p>
    <w:bookmarkEnd w:id="0"/>
    <w:p w14:paraId="2C8938A0" w14:textId="77777777" w:rsidR="00A44283" w:rsidRPr="00802129" w:rsidRDefault="00A44283" w:rsidP="00A44283">
      <w:pPr>
        <w:autoSpaceDE w:val="0"/>
        <w:autoSpaceDN w:val="0"/>
        <w:adjustRightInd w:val="0"/>
        <w:jc w:val="both"/>
        <w:rPr>
          <w:rFonts w:ascii="Trebuchet MS" w:eastAsia="Times New Roman" w:hAnsi="Trebuchet MS"/>
          <w:b/>
          <w:color w:val="000000"/>
          <w:sz w:val="22"/>
          <w:szCs w:val="22"/>
          <w:lang w:eastAsia="sl-SI"/>
        </w:rPr>
      </w:pPr>
    </w:p>
    <w:p w14:paraId="274E2E37" w14:textId="77777777" w:rsidR="00A44283" w:rsidRPr="00802129" w:rsidRDefault="00A44283" w:rsidP="00A44283">
      <w:pPr>
        <w:autoSpaceDE w:val="0"/>
        <w:autoSpaceDN w:val="0"/>
        <w:adjustRightInd w:val="0"/>
        <w:jc w:val="both"/>
        <w:rPr>
          <w:rFonts w:ascii="Trebuchet MS" w:eastAsia="Times New Roman" w:hAnsi="Trebuchet MS"/>
          <w:b/>
          <w:color w:val="000000"/>
          <w:sz w:val="22"/>
          <w:szCs w:val="22"/>
          <w:lang w:eastAsia="sl-SI"/>
        </w:rPr>
      </w:pPr>
    </w:p>
    <w:p w14:paraId="7D4FB085" w14:textId="77777777" w:rsidR="00A44283" w:rsidRPr="00802129" w:rsidRDefault="00A44283" w:rsidP="00A44283">
      <w:pPr>
        <w:autoSpaceDE w:val="0"/>
        <w:autoSpaceDN w:val="0"/>
        <w:adjustRightInd w:val="0"/>
        <w:jc w:val="both"/>
        <w:rPr>
          <w:rFonts w:ascii="Trebuchet MS" w:hAnsi="Trebuchet MS"/>
          <w:b/>
          <w:i/>
          <w:iCs/>
          <w:sz w:val="22"/>
          <w:szCs w:val="22"/>
        </w:rPr>
      </w:pPr>
      <w:r w:rsidRPr="00802129">
        <w:rPr>
          <w:rFonts w:ascii="Trebuchet MS" w:eastAsia="Times New Roman" w:hAnsi="Trebuchet MS"/>
          <w:b/>
          <w:color w:val="000000"/>
          <w:sz w:val="22"/>
          <w:szCs w:val="22"/>
          <w:lang w:eastAsia="sl-SI"/>
        </w:rPr>
        <w:t>Pod kazensko in materialno odgovornostjo izjavljamo:</w:t>
      </w:r>
    </w:p>
    <w:p w14:paraId="7533D586" w14:textId="77777777" w:rsidR="00A44283" w:rsidRDefault="00A44283" w:rsidP="00A44283">
      <w:pPr>
        <w:autoSpaceDE w:val="0"/>
        <w:autoSpaceDN w:val="0"/>
        <w:adjustRightInd w:val="0"/>
        <w:jc w:val="both"/>
        <w:rPr>
          <w:rFonts w:ascii="Trebuchet MS" w:hAnsi="Trebuchet MS"/>
          <w:b/>
          <w:sz w:val="22"/>
          <w:szCs w:val="22"/>
          <w:u w:val="single"/>
        </w:rPr>
      </w:pPr>
    </w:p>
    <w:p w14:paraId="60937595" w14:textId="77777777" w:rsidR="00A44283" w:rsidRPr="00802129" w:rsidRDefault="00A44283" w:rsidP="00A44283">
      <w:pPr>
        <w:autoSpaceDE w:val="0"/>
        <w:autoSpaceDN w:val="0"/>
        <w:adjustRightInd w:val="0"/>
        <w:jc w:val="both"/>
        <w:rPr>
          <w:rFonts w:ascii="Trebuchet MS" w:hAnsi="Trebuchet MS"/>
          <w:b/>
          <w:sz w:val="22"/>
          <w:szCs w:val="22"/>
          <w:u w:val="single"/>
        </w:rPr>
      </w:pPr>
      <w:r w:rsidRPr="00802129">
        <w:rPr>
          <w:rFonts w:ascii="Trebuchet MS" w:hAnsi="Trebuchet MS"/>
          <w:b/>
          <w:sz w:val="22"/>
          <w:szCs w:val="22"/>
          <w:u w:val="single"/>
        </w:rPr>
        <w:t xml:space="preserve">II.I. </w:t>
      </w:r>
    </w:p>
    <w:p w14:paraId="1412B15E" w14:textId="77777777" w:rsidR="00A44283" w:rsidRDefault="00A44283" w:rsidP="00A44283">
      <w:pPr>
        <w:autoSpaceDE w:val="0"/>
        <w:autoSpaceDN w:val="0"/>
        <w:adjustRightInd w:val="0"/>
        <w:jc w:val="both"/>
        <w:rPr>
          <w:rFonts w:ascii="Trebuchet MS" w:eastAsia="Times New Roman" w:hAnsi="Trebuchet MS"/>
          <w:b/>
          <w:bCs/>
          <w:i/>
          <w:iCs/>
          <w:sz w:val="22"/>
          <w:szCs w:val="22"/>
          <w:lang w:eastAsia="sl-SI"/>
        </w:rPr>
      </w:pPr>
      <w:r w:rsidRPr="00FE3DDB">
        <w:rPr>
          <w:rFonts w:ascii="Trebuchet MS" w:eastAsia="Times New Roman" w:hAnsi="Trebuchet MS"/>
          <w:b/>
          <w:bCs/>
          <w:i/>
          <w:iCs/>
          <w:sz w:val="22"/>
          <w:szCs w:val="22"/>
          <w:lang w:eastAsia="sl-SI"/>
        </w:rPr>
        <w:t xml:space="preserve">da </w:t>
      </w:r>
      <w:r>
        <w:rPr>
          <w:rFonts w:ascii="Trebuchet MS" w:eastAsia="Times New Roman" w:hAnsi="Trebuchet MS"/>
          <w:b/>
          <w:bCs/>
          <w:i/>
          <w:iCs/>
          <w:sz w:val="22"/>
          <w:szCs w:val="22"/>
          <w:lang w:eastAsia="sl-SI"/>
        </w:rPr>
        <w:t xml:space="preserve">je v </w:t>
      </w:r>
      <w:r w:rsidRPr="0091110B">
        <w:rPr>
          <w:rFonts w:ascii="Trebuchet MS" w:eastAsia="Times New Roman" w:hAnsi="Trebuchet MS"/>
          <w:b/>
          <w:bCs/>
          <w:i/>
          <w:iCs/>
          <w:sz w:val="22"/>
          <w:szCs w:val="22"/>
          <w:lang w:eastAsia="sl-SI"/>
        </w:rPr>
        <w:t xml:space="preserve">ponudbi nominiran vodja gradnje v obdobju zadnjih desetih (10) let pred objavo predmetnega javnega naročila na Portalu javnih naročil v funkciji vodje gradnje sodeloval pri vsaj eni (1) rekonstrukciji ali novogradnji – z vključenimi GOI, strojnimi in elektroinštalacijskimi deli – objekta visoke gradnje v vsaj dveh (2) etažah, ki je lociran na </w:t>
      </w:r>
      <w:proofErr w:type="spellStart"/>
      <w:r w:rsidRPr="0091110B">
        <w:rPr>
          <w:rFonts w:ascii="Trebuchet MS" w:eastAsia="Times New Roman" w:hAnsi="Trebuchet MS"/>
          <w:b/>
          <w:bCs/>
          <w:i/>
          <w:iCs/>
          <w:sz w:val="22"/>
          <w:szCs w:val="22"/>
          <w:lang w:eastAsia="sl-SI"/>
        </w:rPr>
        <w:t>kulturnovarstvenem</w:t>
      </w:r>
      <w:proofErr w:type="spellEnd"/>
      <w:r w:rsidRPr="0091110B">
        <w:rPr>
          <w:rFonts w:ascii="Trebuchet MS" w:eastAsia="Times New Roman" w:hAnsi="Trebuchet MS"/>
          <w:b/>
          <w:bCs/>
          <w:i/>
          <w:iCs/>
          <w:sz w:val="22"/>
          <w:szCs w:val="22"/>
          <w:lang w:eastAsia="sl-SI"/>
        </w:rPr>
        <w:t xml:space="preserve"> območju, v izmeri najmanj 1.000 m</w:t>
      </w:r>
      <w:r w:rsidRPr="008E2B7C">
        <w:rPr>
          <w:rFonts w:ascii="Trebuchet MS" w:eastAsia="Times New Roman" w:hAnsi="Trebuchet MS"/>
          <w:b/>
          <w:bCs/>
          <w:i/>
          <w:iCs/>
          <w:sz w:val="22"/>
          <w:szCs w:val="22"/>
          <w:vertAlign w:val="superscript"/>
          <w:lang w:eastAsia="sl-SI"/>
        </w:rPr>
        <w:t>2</w:t>
      </w:r>
      <w:r w:rsidRPr="0091110B">
        <w:rPr>
          <w:rFonts w:ascii="Trebuchet MS" w:eastAsia="Times New Roman" w:hAnsi="Trebuchet MS"/>
          <w:b/>
          <w:bCs/>
          <w:i/>
          <w:iCs/>
          <w:sz w:val="22"/>
          <w:szCs w:val="22"/>
          <w:lang w:eastAsia="sl-SI"/>
        </w:rPr>
        <w:t xml:space="preserve"> bruto tlorisne površine ter v vrednosti vsaj 1.000.000,00 EUR brez DDV.</w:t>
      </w:r>
    </w:p>
    <w:p w14:paraId="2C2B2DA1" w14:textId="77777777" w:rsidR="00A44283" w:rsidRDefault="00A44283" w:rsidP="00A44283">
      <w:pPr>
        <w:tabs>
          <w:tab w:val="left" w:pos="1418"/>
        </w:tabs>
        <w:jc w:val="both"/>
        <w:rPr>
          <w:rFonts w:ascii="Trebuchet MS" w:hAnsi="Trebuchet MS" w:cs="Tahoma"/>
          <w:sz w:val="22"/>
          <w:szCs w:val="22"/>
        </w:rPr>
      </w:pPr>
    </w:p>
    <w:p w14:paraId="0F824219" w14:textId="77777777" w:rsidR="00A44283" w:rsidRPr="00802129" w:rsidRDefault="00A44283" w:rsidP="00A44283">
      <w:pPr>
        <w:tabs>
          <w:tab w:val="left" w:pos="1418"/>
        </w:tabs>
        <w:jc w:val="both"/>
        <w:rPr>
          <w:rFonts w:ascii="Trebuchet MS" w:hAnsi="Trebuchet MS" w:cs="Tahoma"/>
          <w:sz w:val="22"/>
          <w:szCs w:val="22"/>
        </w:rPr>
      </w:pPr>
      <w:r w:rsidRPr="00802129">
        <w:rPr>
          <w:rFonts w:ascii="Trebuchet MS" w:hAnsi="Trebuchet MS" w:cs="Tahoma"/>
          <w:sz w:val="22"/>
          <w:szCs w:val="22"/>
        </w:rPr>
        <w:t xml:space="preserve">Podatki o vodji </w:t>
      </w:r>
      <w:r>
        <w:rPr>
          <w:rFonts w:ascii="Trebuchet MS" w:hAnsi="Trebuchet MS" w:cs="Tahoma"/>
          <w:sz w:val="22"/>
          <w:szCs w:val="22"/>
        </w:rPr>
        <w:t>gradnje</w:t>
      </w:r>
      <w:r w:rsidRPr="00802129">
        <w:rPr>
          <w:rFonts w:ascii="Trebuchet MS" w:hAnsi="Trebuchet MS" w:cs="Tahoma"/>
          <w:sz w:val="22"/>
          <w:szCs w:val="22"/>
        </w:rPr>
        <w:t xml:space="preserve"> (ime in priimek): ________________________________________</w:t>
      </w:r>
    </w:p>
    <w:p w14:paraId="132E6CEF" w14:textId="77777777" w:rsidR="00A44283" w:rsidRPr="00802129" w:rsidRDefault="00A44283" w:rsidP="00A44283">
      <w:pPr>
        <w:tabs>
          <w:tab w:val="center" w:pos="4536"/>
          <w:tab w:val="right" w:pos="9000"/>
        </w:tabs>
        <w:jc w:val="both"/>
        <w:rPr>
          <w:rFonts w:ascii="Trebuchet MS" w:eastAsia="Times New Roman" w:hAnsi="Trebuchet MS" w:cs="Tahoma"/>
          <w:sz w:val="22"/>
          <w:szCs w:val="22"/>
          <w:lang w:eastAsia="sl-SI"/>
        </w:rPr>
      </w:pPr>
      <w:r>
        <w:rPr>
          <w:rFonts w:ascii="Trebuchet MS" w:eastAsia="Times New Roman" w:hAnsi="Trebuchet MS" w:cs="Tahoma"/>
          <w:sz w:val="22"/>
          <w:szCs w:val="22"/>
          <w:lang w:eastAsia="sl-SI"/>
        </w:rPr>
        <w:t>Pridobljena izobrazba: ___________________________________</w:t>
      </w:r>
    </w:p>
    <w:p w14:paraId="7715DAF9" w14:textId="77777777" w:rsidR="00A44283" w:rsidRPr="00802129" w:rsidRDefault="00A44283" w:rsidP="00A44283">
      <w:pPr>
        <w:tabs>
          <w:tab w:val="center" w:pos="4536"/>
          <w:tab w:val="right" w:pos="9000"/>
        </w:tabs>
        <w:jc w:val="both"/>
        <w:rPr>
          <w:rFonts w:ascii="Trebuchet MS" w:hAnsi="Trebuchet MS" w:cs="Tahoma"/>
          <w:sz w:val="22"/>
          <w:szCs w:val="22"/>
        </w:rPr>
      </w:pPr>
      <w:r w:rsidRPr="00802129">
        <w:rPr>
          <w:rFonts w:ascii="Trebuchet MS" w:hAnsi="Trebuchet MS" w:cs="Tahoma"/>
          <w:sz w:val="22"/>
          <w:szCs w:val="22"/>
        </w:rPr>
        <w:t xml:space="preserve">Vpisan v imenik </w:t>
      </w:r>
      <w:r>
        <w:rPr>
          <w:rFonts w:ascii="Trebuchet MS" w:hAnsi="Trebuchet MS" w:cs="Tahoma"/>
          <w:sz w:val="22"/>
          <w:szCs w:val="22"/>
        </w:rPr>
        <w:t>IZS</w:t>
      </w:r>
      <w:r w:rsidRPr="00802129">
        <w:rPr>
          <w:rFonts w:ascii="Trebuchet MS" w:hAnsi="Trebuchet MS" w:cs="Tahoma"/>
          <w:sz w:val="22"/>
          <w:szCs w:val="22"/>
        </w:rPr>
        <w:t xml:space="preserve">, </w:t>
      </w:r>
      <w:proofErr w:type="spellStart"/>
      <w:r w:rsidRPr="00802129">
        <w:rPr>
          <w:rFonts w:ascii="Trebuchet MS" w:hAnsi="Trebuchet MS" w:cs="Tahoma"/>
          <w:sz w:val="22"/>
          <w:szCs w:val="22"/>
        </w:rPr>
        <w:t>ident</w:t>
      </w:r>
      <w:proofErr w:type="spellEnd"/>
      <w:r w:rsidRPr="00802129">
        <w:rPr>
          <w:rFonts w:ascii="Trebuchet MS" w:hAnsi="Trebuchet MS" w:cs="Tahoma"/>
          <w:sz w:val="22"/>
          <w:szCs w:val="22"/>
        </w:rPr>
        <w:t>. št.: _________________</w:t>
      </w:r>
    </w:p>
    <w:p w14:paraId="1C7E6D9B" w14:textId="77777777" w:rsidR="00A44283" w:rsidRPr="00802129" w:rsidRDefault="00A44283" w:rsidP="00A44283">
      <w:pPr>
        <w:tabs>
          <w:tab w:val="center" w:pos="4536"/>
          <w:tab w:val="right" w:pos="9000"/>
        </w:tabs>
        <w:jc w:val="both"/>
        <w:rPr>
          <w:rFonts w:ascii="Trebuchet MS" w:hAnsi="Trebuchet MS" w:cs="Arial"/>
          <w:b/>
          <w:i/>
          <w:sz w:val="22"/>
          <w:szCs w:val="22"/>
          <w:lang w:eastAsia="sl-SI"/>
        </w:rPr>
      </w:pPr>
      <w:r w:rsidRPr="00802129">
        <w:rPr>
          <w:rFonts w:ascii="Trebuchet MS" w:hAnsi="Trebuchet MS" w:cs="Tahoma"/>
          <w:sz w:val="22"/>
          <w:szCs w:val="22"/>
        </w:rPr>
        <w:t xml:space="preserve">Zaposlen pri: ________________________________________________ </w:t>
      </w:r>
      <w:r w:rsidRPr="00802129">
        <w:rPr>
          <w:rFonts w:ascii="Trebuchet MS" w:hAnsi="Trebuchet MS" w:cs="Arial"/>
          <w:i/>
          <w:sz w:val="22"/>
          <w:szCs w:val="22"/>
        </w:rPr>
        <w:t>(navesti delodajalca)</w:t>
      </w:r>
    </w:p>
    <w:p w14:paraId="393FA38F" w14:textId="77777777" w:rsidR="00A44283" w:rsidRPr="00802129" w:rsidRDefault="00A44283" w:rsidP="00A44283">
      <w:pPr>
        <w:pStyle w:val="Default"/>
        <w:jc w:val="both"/>
        <w:rPr>
          <w:rFonts w:ascii="Trebuchet MS" w:hAnsi="Trebuchet MS"/>
          <w:b/>
          <w:color w:val="auto"/>
          <w:sz w:val="22"/>
          <w:szCs w:val="22"/>
        </w:rPr>
      </w:pPr>
    </w:p>
    <w:p w14:paraId="59726D07" w14:textId="77777777" w:rsidR="00A44283" w:rsidRPr="009D25E5" w:rsidRDefault="00A44283" w:rsidP="00A44283">
      <w:pPr>
        <w:autoSpaceDE w:val="0"/>
        <w:autoSpaceDN w:val="0"/>
        <w:adjustRightInd w:val="0"/>
        <w:jc w:val="both"/>
        <w:rPr>
          <w:rFonts w:ascii="Trebuchet MS" w:hAnsi="Trebuchet MS"/>
          <w:b/>
          <w:sz w:val="22"/>
          <w:szCs w:val="22"/>
        </w:rPr>
      </w:pPr>
      <w:r>
        <w:rPr>
          <w:rFonts w:ascii="Trebuchet MS" w:hAnsi="Trebuchet MS"/>
          <w:b/>
          <w:sz w:val="22"/>
          <w:szCs w:val="22"/>
        </w:rPr>
        <w:t>Dodatne</w:t>
      </w:r>
      <w:r w:rsidRPr="009D25E5">
        <w:rPr>
          <w:rFonts w:ascii="Trebuchet MS" w:hAnsi="Trebuchet MS"/>
          <w:b/>
          <w:sz w:val="22"/>
          <w:szCs w:val="22"/>
        </w:rPr>
        <w:t xml:space="preserve"> referenc</w:t>
      </w:r>
      <w:r>
        <w:rPr>
          <w:rFonts w:ascii="Trebuchet MS" w:hAnsi="Trebuchet MS"/>
          <w:b/>
          <w:sz w:val="22"/>
          <w:szCs w:val="22"/>
        </w:rPr>
        <w:t xml:space="preserve">e imenovanega vodje </w:t>
      </w:r>
      <w:r w:rsidRPr="009D25E5">
        <w:rPr>
          <w:rFonts w:ascii="Trebuchet MS" w:hAnsi="Trebuchet MS"/>
          <w:b/>
          <w:sz w:val="22"/>
          <w:szCs w:val="22"/>
        </w:rPr>
        <w:t>gradnje:</w:t>
      </w:r>
    </w:p>
    <w:tbl>
      <w:tblPr>
        <w:tblW w:w="9356" w:type="dxa"/>
        <w:tblInd w:w="-145" w:type="dxa"/>
        <w:tblLayout w:type="fixed"/>
        <w:tblCellMar>
          <w:left w:w="70" w:type="dxa"/>
          <w:right w:w="70" w:type="dxa"/>
        </w:tblCellMar>
        <w:tblLook w:val="0000" w:firstRow="0" w:lastRow="0" w:firstColumn="0" w:lastColumn="0" w:noHBand="0" w:noVBand="0"/>
      </w:tblPr>
      <w:tblGrid>
        <w:gridCol w:w="3828"/>
        <w:gridCol w:w="3544"/>
        <w:gridCol w:w="1984"/>
      </w:tblGrid>
      <w:tr w:rsidR="00A44283" w:rsidRPr="00802129" w14:paraId="66017CA9" w14:textId="77777777" w:rsidTr="002E2C86">
        <w:trPr>
          <w:trHeight w:val="812"/>
        </w:trPr>
        <w:tc>
          <w:tcPr>
            <w:tcW w:w="3828" w:type="dxa"/>
            <w:tcBorders>
              <w:top w:val="single" w:sz="2" w:space="0" w:color="000000"/>
              <w:left w:val="single" w:sz="2" w:space="0" w:color="000000"/>
            </w:tcBorders>
            <w:shd w:val="clear" w:color="auto" w:fill="D9D9D9"/>
          </w:tcPr>
          <w:p w14:paraId="15CD9BB5" w14:textId="77777777" w:rsidR="00A44283" w:rsidRPr="00802129" w:rsidRDefault="00A44283" w:rsidP="002E2C86">
            <w:pPr>
              <w:snapToGrid w:val="0"/>
              <w:spacing w:before="60" w:after="40"/>
              <w:ind w:left="352" w:hanging="352"/>
              <w:jc w:val="center"/>
              <w:rPr>
                <w:rFonts w:ascii="Trebuchet MS" w:hAnsi="Trebuchet MS"/>
                <w:b/>
                <w:sz w:val="22"/>
                <w:szCs w:val="22"/>
              </w:rPr>
            </w:pPr>
            <w:r w:rsidRPr="00802129">
              <w:rPr>
                <w:rFonts w:ascii="Trebuchet MS" w:hAnsi="Trebuchet MS"/>
                <w:b/>
                <w:sz w:val="22"/>
                <w:szCs w:val="22"/>
              </w:rPr>
              <w:t>Referenčni naročnik - investitor</w:t>
            </w:r>
          </w:p>
          <w:p w14:paraId="0BDB3364" w14:textId="77777777" w:rsidR="00A44283" w:rsidRPr="00802129" w:rsidRDefault="00A44283" w:rsidP="002E2C86">
            <w:pPr>
              <w:snapToGrid w:val="0"/>
              <w:spacing w:before="60" w:after="40"/>
              <w:jc w:val="center"/>
              <w:rPr>
                <w:rFonts w:ascii="Trebuchet MS" w:hAnsi="Trebuchet MS"/>
                <w:sz w:val="22"/>
                <w:szCs w:val="22"/>
              </w:rPr>
            </w:pPr>
            <w:r w:rsidRPr="00802129">
              <w:rPr>
                <w:rFonts w:ascii="Trebuchet MS" w:hAnsi="Trebuchet MS"/>
                <w:sz w:val="22"/>
                <w:szCs w:val="22"/>
              </w:rPr>
              <w:t>(naziv, naslov)</w:t>
            </w:r>
          </w:p>
          <w:p w14:paraId="734F457D" w14:textId="77777777" w:rsidR="00A44283" w:rsidRPr="00802129" w:rsidRDefault="00A44283" w:rsidP="002E2C86">
            <w:pPr>
              <w:snapToGrid w:val="0"/>
              <w:spacing w:before="60" w:after="40"/>
              <w:jc w:val="center"/>
              <w:rPr>
                <w:rFonts w:ascii="Trebuchet MS" w:hAnsi="Trebuchet MS"/>
                <w:sz w:val="22"/>
                <w:szCs w:val="22"/>
              </w:rPr>
            </w:pPr>
          </w:p>
          <w:p w14:paraId="4329B529" w14:textId="77777777" w:rsidR="00A44283" w:rsidRPr="00802129" w:rsidRDefault="00A44283" w:rsidP="002E2C86">
            <w:pPr>
              <w:spacing w:before="60" w:after="40"/>
              <w:jc w:val="center"/>
              <w:rPr>
                <w:rFonts w:ascii="Trebuchet MS" w:hAnsi="Trebuchet MS"/>
                <w:b/>
                <w:sz w:val="22"/>
                <w:szCs w:val="22"/>
              </w:rPr>
            </w:pPr>
            <w:r w:rsidRPr="00802129">
              <w:rPr>
                <w:rFonts w:ascii="Trebuchet MS" w:hAnsi="Trebuchet MS"/>
                <w:b/>
                <w:sz w:val="22"/>
                <w:szCs w:val="22"/>
              </w:rPr>
              <w:t xml:space="preserve"> (kontaktna oseba:</w:t>
            </w:r>
          </w:p>
          <w:p w14:paraId="3217BD56" w14:textId="77777777" w:rsidR="00A44283" w:rsidRPr="00802129" w:rsidRDefault="00A44283" w:rsidP="002E2C86">
            <w:pPr>
              <w:spacing w:before="60" w:after="40"/>
              <w:jc w:val="center"/>
              <w:rPr>
                <w:rFonts w:ascii="Trebuchet MS" w:hAnsi="Trebuchet MS"/>
                <w:sz w:val="22"/>
                <w:szCs w:val="22"/>
              </w:rPr>
            </w:pPr>
            <w:r w:rsidRPr="00802129">
              <w:rPr>
                <w:rFonts w:ascii="Trebuchet MS" w:hAnsi="Trebuchet MS"/>
                <w:sz w:val="22"/>
                <w:szCs w:val="22"/>
              </w:rPr>
              <w:t xml:space="preserve">ime, priimek, e-naslov, </w:t>
            </w:r>
            <w:proofErr w:type="spellStart"/>
            <w:r w:rsidRPr="00802129">
              <w:rPr>
                <w:rFonts w:ascii="Trebuchet MS" w:hAnsi="Trebuchet MS"/>
                <w:sz w:val="22"/>
                <w:szCs w:val="22"/>
              </w:rPr>
              <w:t>tel.št</w:t>
            </w:r>
            <w:proofErr w:type="spellEnd"/>
            <w:r w:rsidRPr="00802129">
              <w:rPr>
                <w:rFonts w:ascii="Trebuchet MS" w:hAnsi="Trebuchet MS"/>
                <w:sz w:val="22"/>
                <w:szCs w:val="22"/>
              </w:rPr>
              <w:t>.)</w:t>
            </w:r>
          </w:p>
        </w:tc>
        <w:tc>
          <w:tcPr>
            <w:tcW w:w="3544" w:type="dxa"/>
            <w:tcBorders>
              <w:top w:val="single" w:sz="2" w:space="0" w:color="000000"/>
              <w:left w:val="single" w:sz="2" w:space="0" w:color="000000"/>
            </w:tcBorders>
            <w:shd w:val="clear" w:color="auto" w:fill="D9D9D9"/>
          </w:tcPr>
          <w:p w14:paraId="53C7651B" w14:textId="77777777" w:rsidR="00A44283" w:rsidRPr="00802129" w:rsidRDefault="00A44283" w:rsidP="002E2C86">
            <w:pPr>
              <w:snapToGrid w:val="0"/>
              <w:spacing w:before="60" w:after="40"/>
              <w:jc w:val="center"/>
              <w:rPr>
                <w:rFonts w:ascii="Trebuchet MS" w:hAnsi="Trebuchet MS"/>
                <w:b/>
                <w:sz w:val="22"/>
                <w:szCs w:val="22"/>
              </w:rPr>
            </w:pPr>
            <w:r>
              <w:rPr>
                <w:rFonts w:ascii="Trebuchet MS" w:hAnsi="Trebuchet MS"/>
                <w:b/>
                <w:sz w:val="22"/>
                <w:szCs w:val="22"/>
              </w:rPr>
              <w:t>P</w:t>
            </w:r>
            <w:r w:rsidRPr="00802129">
              <w:rPr>
                <w:rFonts w:ascii="Trebuchet MS" w:hAnsi="Trebuchet MS"/>
                <w:b/>
                <w:sz w:val="22"/>
                <w:szCs w:val="22"/>
              </w:rPr>
              <w:t>redmet pogodbe in</w:t>
            </w:r>
          </w:p>
          <w:p w14:paraId="237EA6FC" w14:textId="77777777" w:rsidR="00A44283" w:rsidRPr="00802129" w:rsidRDefault="00A44283" w:rsidP="002E2C86">
            <w:pPr>
              <w:snapToGrid w:val="0"/>
              <w:spacing w:before="60" w:after="40"/>
              <w:jc w:val="center"/>
              <w:rPr>
                <w:rFonts w:ascii="Trebuchet MS" w:hAnsi="Trebuchet MS"/>
                <w:b/>
                <w:sz w:val="22"/>
                <w:szCs w:val="22"/>
              </w:rPr>
            </w:pPr>
            <w:r w:rsidRPr="00802129">
              <w:rPr>
                <w:rFonts w:ascii="Trebuchet MS" w:hAnsi="Trebuchet MS"/>
                <w:b/>
                <w:sz w:val="22"/>
                <w:szCs w:val="22"/>
              </w:rPr>
              <w:t xml:space="preserve">opis </w:t>
            </w:r>
          </w:p>
          <w:p w14:paraId="4CD8D3C8" w14:textId="77777777" w:rsidR="00A44283" w:rsidRPr="00802129" w:rsidRDefault="00A44283" w:rsidP="002E2C86">
            <w:pPr>
              <w:jc w:val="center"/>
              <w:rPr>
                <w:rFonts w:ascii="Trebuchet MS" w:hAnsi="Trebuchet MS"/>
                <w:sz w:val="22"/>
                <w:szCs w:val="22"/>
              </w:rPr>
            </w:pPr>
            <w:r w:rsidRPr="00802129">
              <w:rPr>
                <w:rFonts w:ascii="Trebuchet MS" w:hAnsi="Trebuchet MS"/>
                <w:sz w:val="22"/>
                <w:szCs w:val="22"/>
              </w:rPr>
              <w:t>(Opis mora izkazovati vse zahteve iz reference.)</w:t>
            </w:r>
          </w:p>
        </w:tc>
        <w:tc>
          <w:tcPr>
            <w:tcW w:w="1984" w:type="dxa"/>
            <w:tcBorders>
              <w:top w:val="single" w:sz="2" w:space="0" w:color="000000"/>
              <w:left w:val="single" w:sz="2" w:space="0" w:color="000000"/>
              <w:bottom w:val="single" w:sz="2" w:space="0" w:color="000000"/>
              <w:right w:val="single" w:sz="4" w:space="0" w:color="auto"/>
            </w:tcBorders>
            <w:shd w:val="clear" w:color="auto" w:fill="D9D9D9"/>
          </w:tcPr>
          <w:p w14:paraId="35418F60" w14:textId="77777777" w:rsidR="00A44283" w:rsidRPr="00802129" w:rsidRDefault="00A44283" w:rsidP="002E2C86">
            <w:pPr>
              <w:snapToGrid w:val="0"/>
              <w:spacing w:before="60" w:after="40"/>
              <w:jc w:val="center"/>
              <w:rPr>
                <w:rFonts w:ascii="Trebuchet MS" w:hAnsi="Trebuchet MS"/>
                <w:b/>
                <w:sz w:val="22"/>
                <w:szCs w:val="22"/>
              </w:rPr>
            </w:pPr>
            <w:r w:rsidRPr="00802129">
              <w:rPr>
                <w:rFonts w:ascii="Trebuchet MS" w:hAnsi="Trebuchet MS"/>
                <w:b/>
                <w:sz w:val="22"/>
                <w:szCs w:val="22"/>
              </w:rPr>
              <w:t>Čas izvedbe</w:t>
            </w:r>
          </w:p>
          <w:p w14:paraId="2F26290C" w14:textId="77777777" w:rsidR="00A44283" w:rsidRPr="00802129" w:rsidRDefault="00A44283" w:rsidP="002E2C86">
            <w:pPr>
              <w:snapToGrid w:val="0"/>
              <w:spacing w:before="60" w:after="40"/>
              <w:jc w:val="center"/>
              <w:rPr>
                <w:rFonts w:ascii="Trebuchet MS" w:hAnsi="Trebuchet MS"/>
                <w:b/>
                <w:sz w:val="22"/>
                <w:szCs w:val="22"/>
              </w:rPr>
            </w:pPr>
            <w:r w:rsidRPr="00802129">
              <w:rPr>
                <w:rFonts w:ascii="Trebuchet MS" w:hAnsi="Trebuchet MS"/>
                <w:b/>
                <w:sz w:val="22"/>
                <w:szCs w:val="22"/>
              </w:rPr>
              <w:t>(mesec, leto)</w:t>
            </w:r>
          </w:p>
        </w:tc>
      </w:tr>
      <w:tr w:rsidR="00A44283" w:rsidRPr="00802129" w14:paraId="489542C0" w14:textId="77777777" w:rsidTr="002E2C86">
        <w:trPr>
          <w:trHeight w:val="1193"/>
        </w:trPr>
        <w:tc>
          <w:tcPr>
            <w:tcW w:w="3828" w:type="dxa"/>
            <w:tcBorders>
              <w:top w:val="single" w:sz="2" w:space="0" w:color="000000"/>
              <w:left w:val="single" w:sz="2" w:space="0" w:color="000000"/>
              <w:bottom w:val="single" w:sz="2" w:space="0" w:color="000000"/>
            </w:tcBorders>
          </w:tcPr>
          <w:p w14:paraId="62184E49" w14:textId="77777777" w:rsidR="00A44283" w:rsidRPr="00802129" w:rsidRDefault="00A44283" w:rsidP="002E2C86">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59804020" w14:textId="77777777" w:rsidR="00A44283" w:rsidRPr="00802129" w:rsidRDefault="00A44283" w:rsidP="002E2C86">
            <w:pPr>
              <w:snapToGrid w:val="0"/>
              <w:spacing w:before="60" w:after="40"/>
              <w:rPr>
                <w:rFonts w:ascii="Trebuchet MS" w:hAnsi="Trebuchet MS"/>
                <w:sz w:val="22"/>
                <w:szCs w:val="22"/>
              </w:rPr>
            </w:pPr>
          </w:p>
        </w:tc>
        <w:tc>
          <w:tcPr>
            <w:tcW w:w="1984" w:type="dxa"/>
            <w:tcBorders>
              <w:top w:val="single" w:sz="2" w:space="0" w:color="000000"/>
              <w:left w:val="single" w:sz="2" w:space="0" w:color="000000"/>
              <w:bottom w:val="single" w:sz="2" w:space="0" w:color="000000"/>
              <w:right w:val="single" w:sz="4" w:space="0" w:color="auto"/>
            </w:tcBorders>
          </w:tcPr>
          <w:p w14:paraId="28290443" w14:textId="77777777" w:rsidR="00A44283" w:rsidRPr="00802129" w:rsidRDefault="00A44283" w:rsidP="002E2C86">
            <w:pPr>
              <w:snapToGrid w:val="0"/>
              <w:spacing w:before="60" w:after="40"/>
              <w:rPr>
                <w:rFonts w:ascii="Trebuchet MS" w:hAnsi="Trebuchet MS"/>
                <w:sz w:val="22"/>
                <w:szCs w:val="22"/>
              </w:rPr>
            </w:pPr>
          </w:p>
        </w:tc>
      </w:tr>
      <w:tr w:rsidR="00A44283" w:rsidRPr="00802129" w14:paraId="7DCB32B7" w14:textId="77777777" w:rsidTr="002E2C86">
        <w:trPr>
          <w:trHeight w:val="1193"/>
        </w:trPr>
        <w:tc>
          <w:tcPr>
            <w:tcW w:w="3828" w:type="dxa"/>
            <w:tcBorders>
              <w:top w:val="single" w:sz="2" w:space="0" w:color="000000"/>
              <w:left w:val="single" w:sz="2" w:space="0" w:color="000000"/>
              <w:bottom w:val="single" w:sz="2" w:space="0" w:color="000000"/>
            </w:tcBorders>
          </w:tcPr>
          <w:p w14:paraId="212E935F" w14:textId="77777777" w:rsidR="00A44283" w:rsidRPr="00802129" w:rsidRDefault="00A44283" w:rsidP="002E2C86">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12D87244" w14:textId="77777777" w:rsidR="00A44283" w:rsidRPr="00802129" w:rsidRDefault="00A44283" w:rsidP="002E2C86">
            <w:pPr>
              <w:snapToGrid w:val="0"/>
              <w:spacing w:before="60" w:after="40"/>
              <w:rPr>
                <w:rFonts w:ascii="Trebuchet MS" w:hAnsi="Trebuchet MS"/>
                <w:sz w:val="22"/>
                <w:szCs w:val="22"/>
              </w:rPr>
            </w:pPr>
          </w:p>
        </w:tc>
        <w:tc>
          <w:tcPr>
            <w:tcW w:w="1984" w:type="dxa"/>
            <w:tcBorders>
              <w:top w:val="single" w:sz="2" w:space="0" w:color="000000"/>
              <w:left w:val="single" w:sz="2" w:space="0" w:color="000000"/>
              <w:bottom w:val="single" w:sz="2" w:space="0" w:color="000000"/>
              <w:right w:val="single" w:sz="4" w:space="0" w:color="auto"/>
            </w:tcBorders>
          </w:tcPr>
          <w:p w14:paraId="14A44A83" w14:textId="77777777" w:rsidR="00A44283" w:rsidRPr="00802129" w:rsidRDefault="00A44283" w:rsidP="002E2C86">
            <w:pPr>
              <w:snapToGrid w:val="0"/>
              <w:spacing w:before="60" w:after="40"/>
              <w:rPr>
                <w:rFonts w:ascii="Trebuchet MS" w:hAnsi="Trebuchet MS"/>
                <w:sz w:val="22"/>
                <w:szCs w:val="22"/>
              </w:rPr>
            </w:pPr>
          </w:p>
        </w:tc>
      </w:tr>
      <w:tr w:rsidR="00A44283" w:rsidRPr="00802129" w14:paraId="18962F0C" w14:textId="77777777" w:rsidTr="002E2C86">
        <w:trPr>
          <w:trHeight w:val="1193"/>
        </w:trPr>
        <w:tc>
          <w:tcPr>
            <w:tcW w:w="3828" w:type="dxa"/>
            <w:tcBorders>
              <w:top w:val="single" w:sz="2" w:space="0" w:color="000000"/>
              <w:left w:val="single" w:sz="2" w:space="0" w:color="000000"/>
              <w:bottom w:val="single" w:sz="2" w:space="0" w:color="000000"/>
            </w:tcBorders>
          </w:tcPr>
          <w:p w14:paraId="7765A058" w14:textId="77777777" w:rsidR="00A44283" w:rsidRPr="00802129" w:rsidRDefault="00A44283" w:rsidP="002E2C86">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10C55891" w14:textId="77777777" w:rsidR="00A44283" w:rsidRPr="00802129" w:rsidRDefault="00A44283" w:rsidP="002E2C86">
            <w:pPr>
              <w:snapToGrid w:val="0"/>
              <w:spacing w:before="60" w:after="40"/>
              <w:rPr>
                <w:rFonts w:ascii="Trebuchet MS" w:hAnsi="Trebuchet MS"/>
                <w:sz w:val="22"/>
                <w:szCs w:val="22"/>
              </w:rPr>
            </w:pPr>
          </w:p>
        </w:tc>
        <w:tc>
          <w:tcPr>
            <w:tcW w:w="1984" w:type="dxa"/>
            <w:tcBorders>
              <w:top w:val="single" w:sz="2" w:space="0" w:color="000000"/>
              <w:left w:val="single" w:sz="2" w:space="0" w:color="000000"/>
              <w:bottom w:val="single" w:sz="2" w:space="0" w:color="000000"/>
              <w:right w:val="single" w:sz="4" w:space="0" w:color="auto"/>
            </w:tcBorders>
          </w:tcPr>
          <w:p w14:paraId="7DE36B3E" w14:textId="77777777" w:rsidR="00A44283" w:rsidRPr="00802129" w:rsidRDefault="00A44283" w:rsidP="002E2C86">
            <w:pPr>
              <w:snapToGrid w:val="0"/>
              <w:spacing w:before="60" w:after="40"/>
              <w:rPr>
                <w:rFonts w:ascii="Trebuchet MS" w:hAnsi="Trebuchet MS"/>
                <w:sz w:val="22"/>
                <w:szCs w:val="22"/>
              </w:rPr>
            </w:pPr>
          </w:p>
        </w:tc>
      </w:tr>
      <w:tr w:rsidR="00A44283" w:rsidRPr="00802129" w14:paraId="7F2A9126" w14:textId="77777777" w:rsidTr="002E2C86">
        <w:trPr>
          <w:trHeight w:val="1193"/>
        </w:trPr>
        <w:tc>
          <w:tcPr>
            <w:tcW w:w="3828" w:type="dxa"/>
            <w:tcBorders>
              <w:top w:val="single" w:sz="2" w:space="0" w:color="000000"/>
              <w:left w:val="single" w:sz="2" w:space="0" w:color="000000"/>
              <w:bottom w:val="single" w:sz="2" w:space="0" w:color="000000"/>
            </w:tcBorders>
          </w:tcPr>
          <w:p w14:paraId="5497AD35" w14:textId="77777777" w:rsidR="00A44283" w:rsidRPr="00802129" w:rsidRDefault="00A44283" w:rsidP="002E2C86">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59DCBFE4" w14:textId="77777777" w:rsidR="00A44283" w:rsidRPr="00802129" w:rsidRDefault="00A44283" w:rsidP="002E2C86">
            <w:pPr>
              <w:snapToGrid w:val="0"/>
              <w:spacing w:before="60" w:after="40"/>
              <w:rPr>
                <w:rFonts w:ascii="Trebuchet MS" w:hAnsi="Trebuchet MS"/>
                <w:sz w:val="22"/>
                <w:szCs w:val="22"/>
              </w:rPr>
            </w:pPr>
          </w:p>
        </w:tc>
        <w:tc>
          <w:tcPr>
            <w:tcW w:w="1984" w:type="dxa"/>
            <w:tcBorders>
              <w:top w:val="single" w:sz="2" w:space="0" w:color="000000"/>
              <w:left w:val="single" w:sz="2" w:space="0" w:color="000000"/>
              <w:bottom w:val="single" w:sz="2" w:space="0" w:color="000000"/>
              <w:right w:val="single" w:sz="4" w:space="0" w:color="auto"/>
            </w:tcBorders>
          </w:tcPr>
          <w:p w14:paraId="04BA6E6A" w14:textId="77777777" w:rsidR="00A44283" w:rsidRPr="00802129" w:rsidRDefault="00A44283" w:rsidP="002E2C86">
            <w:pPr>
              <w:snapToGrid w:val="0"/>
              <w:spacing w:before="60" w:after="40"/>
              <w:rPr>
                <w:rFonts w:ascii="Trebuchet MS" w:hAnsi="Trebuchet MS"/>
                <w:sz w:val="22"/>
                <w:szCs w:val="22"/>
              </w:rPr>
            </w:pPr>
          </w:p>
        </w:tc>
      </w:tr>
    </w:tbl>
    <w:p w14:paraId="1F0F6B4C" w14:textId="77777777" w:rsidR="00A44283" w:rsidRDefault="00A44283" w:rsidP="00A44283">
      <w:pPr>
        <w:autoSpaceDE w:val="0"/>
        <w:autoSpaceDN w:val="0"/>
        <w:adjustRightInd w:val="0"/>
        <w:jc w:val="both"/>
        <w:rPr>
          <w:rFonts w:ascii="Trebuchet MS" w:eastAsia="Times New Roman" w:hAnsi="Trebuchet MS"/>
          <w:b/>
          <w:bCs/>
          <w:i/>
          <w:iCs/>
          <w:sz w:val="22"/>
          <w:szCs w:val="22"/>
          <w:lang w:eastAsia="sl-SI"/>
        </w:rPr>
      </w:pPr>
    </w:p>
    <w:p w14:paraId="2D940C44" w14:textId="77777777" w:rsidR="00A44283" w:rsidRPr="00802129" w:rsidRDefault="00A44283" w:rsidP="00A44283">
      <w:pPr>
        <w:pStyle w:val="Default"/>
        <w:jc w:val="both"/>
        <w:rPr>
          <w:rFonts w:ascii="Trebuchet MS" w:hAnsi="Trebuchet MS"/>
          <w:b/>
          <w:iCs/>
          <w:color w:val="auto"/>
          <w:sz w:val="22"/>
          <w:szCs w:val="22"/>
        </w:rPr>
      </w:pPr>
    </w:p>
    <w:p w14:paraId="23A75563" w14:textId="77777777" w:rsidR="00A44283" w:rsidRPr="00802129" w:rsidRDefault="00A44283" w:rsidP="00A44283">
      <w:pPr>
        <w:pStyle w:val="Default"/>
        <w:jc w:val="both"/>
        <w:rPr>
          <w:rFonts w:ascii="Trebuchet MS" w:hAnsi="Trebuchet MS"/>
          <w:b/>
          <w:iCs/>
          <w:color w:val="auto"/>
          <w:sz w:val="22"/>
          <w:szCs w:val="22"/>
        </w:rPr>
      </w:pPr>
      <w:r w:rsidRPr="00802129">
        <w:rPr>
          <w:rFonts w:ascii="Trebuchet MS" w:hAnsi="Trebuchet MS"/>
          <w:b/>
          <w:iCs/>
          <w:color w:val="auto"/>
          <w:sz w:val="22"/>
          <w:szCs w:val="22"/>
          <w:u w:val="single"/>
        </w:rPr>
        <w:t xml:space="preserve">II.II. </w:t>
      </w:r>
    </w:p>
    <w:p w14:paraId="658371C8" w14:textId="77777777" w:rsidR="00A44283" w:rsidRDefault="00A44283" w:rsidP="00A44283">
      <w:pPr>
        <w:pStyle w:val="Default"/>
        <w:jc w:val="both"/>
        <w:rPr>
          <w:rFonts w:ascii="Trebuchet MS" w:hAnsi="Trebuchet MS" w:cs="Trebuchet MS"/>
          <w:b/>
          <w:bCs/>
          <w:i/>
          <w:iCs/>
          <w:sz w:val="22"/>
          <w:szCs w:val="22"/>
        </w:rPr>
      </w:pPr>
      <w:r w:rsidRPr="00FE3DDB">
        <w:rPr>
          <w:rFonts w:ascii="Trebuchet MS" w:hAnsi="Trebuchet MS"/>
          <w:b/>
          <w:i/>
          <w:color w:val="auto"/>
          <w:sz w:val="22"/>
          <w:szCs w:val="22"/>
        </w:rPr>
        <w:t>da</w:t>
      </w:r>
      <w:r w:rsidRPr="0091110B">
        <w:rPr>
          <w:rFonts w:ascii="Trebuchet MS" w:hAnsi="Trebuchet MS" w:cs="Trebuchet MS"/>
          <w:b/>
          <w:bCs/>
          <w:i/>
          <w:iCs/>
          <w:sz w:val="22"/>
          <w:szCs w:val="22"/>
        </w:rPr>
        <w:t xml:space="preserve"> </w:t>
      </w:r>
      <w:r>
        <w:rPr>
          <w:rFonts w:ascii="Trebuchet MS" w:hAnsi="Trebuchet MS" w:cs="Trebuchet MS"/>
          <w:b/>
          <w:bCs/>
          <w:i/>
          <w:iCs/>
          <w:sz w:val="22"/>
          <w:szCs w:val="22"/>
        </w:rPr>
        <w:t xml:space="preserve">je v </w:t>
      </w:r>
      <w:r w:rsidRPr="00855DF2">
        <w:rPr>
          <w:rFonts w:ascii="Trebuchet MS" w:hAnsi="Trebuchet MS" w:cs="Trebuchet MS"/>
          <w:b/>
          <w:bCs/>
          <w:i/>
          <w:iCs/>
          <w:sz w:val="22"/>
          <w:szCs w:val="22"/>
        </w:rPr>
        <w:t xml:space="preserve">ponudbi nominiran vodja gradnje v obdobju zadnjih desetih (10) let pred objavo predmetnega javnega naročila na Portalu javnih naročil v funkciji vodje gradnje sodeloval pri vsaj eni (1) rekonstrukciji ali novogradnji – z vključenimi GOI, strojnimi </w:t>
      </w:r>
      <w:r w:rsidRPr="00855DF2">
        <w:rPr>
          <w:rFonts w:ascii="Trebuchet MS" w:hAnsi="Trebuchet MS" w:cs="Trebuchet MS"/>
          <w:b/>
          <w:bCs/>
          <w:i/>
          <w:iCs/>
          <w:sz w:val="22"/>
          <w:szCs w:val="22"/>
        </w:rPr>
        <w:lastRenderedPageBreak/>
        <w:t xml:space="preserve">in elektroinštalacijskimi deli – objekta visoke gradnje v vsaj dveh (2) etažah, ki je lociran na </w:t>
      </w:r>
      <w:proofErr w:type="spellStart"/>
      <w:r w:rsidRPr="00855DF2">
        <w:rPr>
          <w:rFonts w:ascii="Trebuchet MS" w:hAnsi="Trebuchet MS" w:cs="Trebuchet MS"/>
          <w:b/>
          <w:bCs/>
          <w:i/>
          <w:iCs/>
          <w:sz w:val="22"/>
          <w:szCs w:val="22"/>
        </w:rPr>
        <w:t>kulturnovarstvenem</w:t>
      </w:r>
      <w:proofErr w:type="spellEnd"/>
      <w:r w:rsidRPr="00855DF2">
        <w:rPr>
          <w:rFonts w:ascii="Trebuchet MS" w:hAnsi="Trebuchet MS" w:cs="Trebuchet MS"/>
          <w:b/>
          <w:bCs/>
          <w:i/>
          <w:iCs/>
          <w:sz w:val="22"/>
          <w:szCs w:val="22"/>
        </w:rPr>
        <w:t xml:space="preserve"> območju, v izmeri najmanj 1.000 m</w:t>
      </w:r>
      <w:r w:rsidRPr="00257DCE">
        <w:rPr>
          <w:rFonts w:ascii="Trebuchet MS" w:hAnsi="Trebuchet MS" w:cs="Trebuchet MS"/>
          <w:b/>
          <w:bCs/>
          <w:i/>
          <w:iCs/>
          <w:sz w:val="22"/>
          <w:szCs w:val="22"/>
          <w:vertAlign w:val="superscript"/>
        </w:rPr>
        <w:t>2</w:t>
      </w:r>
      <w:r w:rsidRPr="00855DF2">
        <w:rPr>
          <w:rFonts w:ascii="Trebuchet MS" w:hAnsi="Trebuchet MS" w:cs="Trebuchet MS"/>
          <w:b/>
          <w:bCs/>
          <w:i/>
          <w:iCs/>
          <w:sz w:val="22"/>
          <w:szCs w:val="22"/>
        </w:rPr>
        <w:t xml:space="preserve"> bruto tlorisne površine ter v vrednosti vsaj 2.000.000,00 EUR brez DDV.</w:t>
      </w:r>
    </w:p>
    <w:p w14:paraId="7EB0F60C" w14:textId="77777777" w:rsidR="00A44283" w:rsidRDefault="00A44283" w:rsidP="00A44283">
      <w:pPr>
        <w:pStyle w:val="Default"/>
        <w:jc w:val="both"/>
        <w:rPr>
          <w:rFonts w:ascii="Trebuchet MS" w:hAnsi="Trebuchet MS" w:cs="Trebuchet MS"/>
          <w:b/>
          <w:bCs/>
          <w:i/>
          <w:iCs/>
          <w:sz w:val="22"/>
          <w:szCs w:val="22"/>
        </w:rPr>
      </w:pPr>
    </w:p>
    <w:p w14:paraId="65DC15E1" w14:textId="77777777" w:rsidR="00A44283" w:rsidRPr="00802129" w:rsidRDefault="00A44283" w:rsidP="00A44283">
      <w:pPr>
        <w:tabs>
          <w:tab w:val="left" w:pos="1418"/>
        </w:tabs>
        <w:jc w:val="both"/>
        <w:rPr>
          <w:rFonts w:ascii="Trebuchet MS" w:hAnsi="Trebuchet MS" w:cs="Tahoma"/>
          <w:sz w:val="22"/>
          <w:szCs w:val="22"/>
        </w:rPr>
      </w:pPr>
      <w:r w:rsidRPr="00802129">
        <w:rPr>
          <w:rFonts w:ascii="Trebuchet MS" w:hAnsi="Trebuchet MS" w:cs="Tahoma"/>
          <w:sz w:val="22"/>
          <w:szCs w:val="22"/>
        </w:rPr>
        <w:t xml:space="preserve">Podatki o vodji </w:t>
      </w:r>
      <w:r>
        <w:rPr>
          <w:rFonts w:ascii="Trebuchet MS" w:hAnsi="Trebuchet MS" w:cs="Tahoma"/>
          <w:sz w:val="22"/>
          <w:szCs w:val="22"/>
        </w:rPr>
        <w:t>gradnje</w:t>
      </w:r>
      <w:r w:rsidRPr="00802129">
        <w:rPr>
          <w:rFonts w:ascii="Trebuchet MS" w:hAnsi="Trebuchet MS" w:cs="Tahoma"/>
          <w:sz w:val="22"/>
          <w:szCs w:val="22"/>
        </w:rPr>
        <w:t xml:space="preserve"> (ime in priimek): ________________________________________</w:t>
      </w:r>
    </w:p>
    <w:p w14:paraId="47404BC1" w14:textId="77777777" w:rsidR="00A44283" w:rsidRPr="00802129" w:rsidRDefault="00A44283" w:rsidP="00A44283">
      <w:pPr>
        <w:tabs>
          <w:tab w:val="center" w:pos="4536"/>
          <w:tab w:val="right" w:pos="9000"/>
        </w:tabs>
        <w:jc w:val="both"/>
        <w:rPr>
          <w:rFonts w:ascii="Trebuchet MS" w:eastAsia="Times New Roman" w:hAnsi="Trebuchet MS" w:cs="Tahoma"/>
          <w:sz w:val="22"/>
          <w:szCs w:val="22"/>
          <w:lang w:eastAsia="sl-SI"/>
        </w:rPr>
      </w:pPr>
      <w:r>
        <w:rPr>
          <w:rFonts w:ascii="Trebuchet MS" w:eastAsia="Times New Roman" w:hAnsi="Trebuchet MS" w:cs="Tahoma"/>
          <w:sz w:val="22"/>
          <w:szCs w:val="22"/>
          <w:lang w:eastAsia="sl-SI"/>
        </w:rPr>
        <w:t>Pridobljena izobrazba: ___________________________________</w:t>
      </w:r>
    </w:p>
    <w:p w14:paraId="08A6FDFD" w14:textId="77777777" w:rsidR="00A44283" w:rsidRPr="00802129" w:rsidRDefault="00A44283" w:rsidP="00A44283">
      <w:pPr>
        <w:tabs>
          <w:tab w:val="center" w:pos="4536"/>
          <w:tab w:val="right" w:pos="9000"/>
        </w:tabs>
        <w:jc w:val="both"/>
        <w:rPr>
          <w:rFonts w:ascii="Trebuchet MS" w:hAnsi="Trebuchet MS" w:cs="Tahoma"/>
          <w:sz w:val="22"/>
          <w:szCs w:val="22"/>
        </w:rPr>
      </w:pPr>
      <w:r w:rsidRPr="00802129">
        <w:rPr>
          <w:rFonts w:ascii="Trebuchet MS" w:hAnsi="Trebuchet MS" w:cs="Tahoma"/>
          <w:sz w:val="22"/>
          <w:szCs w:val="22"/>
        </w:rPr>
        <w:t xml:space="preserve">Vpisan v imenik </w:t>
      </w:r>
      <w:r>
        <w:rPr>
          <w:rFonts w:ascii="Trebuchet MS" w:hAnsi="Trebuchet MS" w:cs="Tahoma"/>
          <w:sz w:val="22"/>
          <w:szCs w:val="22"/>
        </w:rPr>
        <w:t>IZS</w:t>
      </w:r>
      <w:r w:rsidRPr="00802129">
        <w:rPr>
          <w:rFonts w:ascii="Trebuchet MS" w:hAnsi="Trebuchet MS" w:cs="Tahoma"/>
          <w:sz w:val="22"/>
          <w:szCs w:val="22"/>
        </w:rPr>
        <w:t xml:space="preserve">, </w:t>
      </w:r>
      <w:proofErr w:type="spellStart"/>
      <w:r w:rsidRPr="00802129">
        <w:rPr>
          <w:rFonts w:ascii="Trebuchet MS" w:hAnsi="Trebuchet MS" w:cs="Tahoma"/>
          <w:sz w:val="22"/>
          <w:szCs w:val="22"/>
        </w:rPr>
        <w:t>ident</w:t>
      </w:r>
      <w:proofErr w:type="spellEnd"/>
      <w:r w:rsidRPr="00802129">
        <w:rPr>
          <w:rFonts w:ascii="Trebuchet MS" w:hAnsi="Trebuchet MS" w:cs="Tahoma"/>
          <w:sz w:val="22"/>
          <w:szCs w:val="22"/>
        </w:rPr>
        <w:t>. št.: _________________</w:t>
      </w:r>
    </w:p>
    <w:p w14:paraId="096A8258" w14:textId="77777777" w:rsidR="00A44283" w:rsidRPr="00802129" w:rsidRDefault="00A44283" w:rsidP="00A44283">
      <w:pPr>
        <w:tabs>
          <w:tab w:val="center" w:pos="4536"/>
          <w:tab w:val="right" w:pos="9000"/>
        </w:tabs>
        <w:jc w:val="both"/>
        <w:rPr>
          <w:rFonts w:ascii="Trebuchet MS" w:hAnsi="Trebuchet MS" w:cs="Arial"/>
          <w:b/>
          <w:i/>
          <w:sz w:val="22"/>
          <w:szCs w:val="22"/>
          <w:lang w:eastAsia="sl-SI"/>
        </w:rPr>
      </w:pPr>
      <w:r w:rsidRPr="00802129">
        <w:rPr>
          <w:rFonts w:ascii="Trebuchet MS" w:hAnsi="Trebuchet MS" w:cs="Tahoma"/>
          <w:sz w:val="22"/>
          <w:szCs w:val="22"/>
        </w:rPr>
        <w:t xml:space="preserve">Zaposlen pri: ________________________________________________ </w:t>
      </w:r>
      <w:r w:rsidRPr="00802129">
        <w:rPr>
          <w:rFonts w:ascii="Trebuchet MS" w:hAnsi="Trebuchet MS" w:cs="Arial"/>
          <w:i/>
          <w:sz w:val="22"/>
          <w:szCs w:val="22"/>
        </w:rPr>
        <w:t>(navesti delodajalca)</w:t>
      </w:r>
    </w:p>
    <w:p w14:paraId="56171C9F" w14:textId="77777777" w:rsidR="00A44283" w:rsidRPr="00802129" w:rsidRDefault="00A44283" w:rsidP="00A44283">
      <w:pPr>
        <w:pStyle w:val="Default"/>
        <w:jc w:val="both"/>
        <w:rPr>
          <w:rFonts w:ascii="Trebuchet MS" w:hAnsi="Trebuchet MS"/>
          <w:b/>
          <w:color w:val="auto"/>
          <w:sz w:val="22"/>
          <w:szCs w:val="22"/>
        </w:rPr>
      </w:pPr>
    </w:p>
    <w:p w14:paraId="4FB1D182" w14:textId="77777777" w:rsidR="00A44283" w:rsidRPr="009D25E5" w:rsidRDefault="00A44283" w:rsidP="00A44283">
      <w:pPr>
        <w:autoSpaceDE w:val="0"/>
        <w:autoSpaceDN w:val="0"/>
        <w:adjustRightInd w:val="0"/>
        <w:jc w:val="both"/>
        <w:rPr>
          <w:rFonts w:ascii="Trebuchet MS" w:hAnsi="Trebuchet MS"/>
          <w:b/>
          <w:sz w:val="22"/>
          <w:szCs w:val="22"/>
        </w:rPr>
      </w:pPr>
      <w:r>
        <w:rPr>
          <w:rFonts w:ascii="Trebuchet MS" w:hAnsi="Trebuchet MS"/>
          <w:b/>
          <w:sz w:val="22"/>
          <w:szCs w:val="22"/>
        </w:rPr>
        <w:t>Dodatne</w:t>
      </w:r>
      <w:r w:rsidRPr="009D25E5">
        <w:rPr>
          <w:rFonts w:ascii="Trebuchet MS" w:hAnsi="Trebuchet MS"/>
          <w:b/>
          <w:sz w:val="22"/>
          <w:szCs w:val="22"/>
        </w:rPr>
        <w:t xml:space="preserve"> referenc</w:t>
      </w:r>
      <w:r>
        <w:rPr>
          <w:rFonts w:ascii="Trebuchet MS" w:hAnsi="Trebuchet MS"/>
          <w:b/>
          <w:sz w:val="22"/>
          <w:szCs w:val="22"/>
        </w:rPr>
        <w:t xml:space="preserve">e imenovanega vodje </w:t>
      </w:r>
      <w:r w:rsidRPr="009D25E5">
        <w:rPr>
          <w:rFonts w:ascii="Trebuchet MS" w:hAnsi="Trebuchet MS"/>
          <w:b/>
          <w:sz w:val="22"/>
          <w:szCs w:val="22"/>
        </w:rPr>
        <w:t>gradnje:</w:t>
      </w:r>
    </w:p>
    <w:tbl>
      <w:tblPr>
        <w:tblW w:w="9356" w:type="dxa"/>
        <w:tblInd w:w="-145" w:type="dxa"/>
        <w:tblLayout w:type="fixed"/>
        <w:tblCellMar>
          <w:left w:w="70" w:type="dxa"/>
          <w:right w:w="70" w:type="dxa"/>
        </w:tblCellMar>
        <w:tblLook w:val="0000" w:firstRow="0" w:lastRow="0" w:firstColumn="0" w:lastColumn="0" w:noHBand="0" w:noVBand="0"/>
      </w:tblPr>
      <w:tblGrid>
        <w:gridCol w:w="3828"/>
        <w:gridCol w:w="3544"/>
        <w:gridCol w:w="1984"/>
      </w:tblGrid>
      <w:tr w:rsidR="00A44283" w:rsidRPr="00802129" w14:paraId="2DB3AC25" w14:textId="77777777" w:rsidTr="002E2C86">
        <w:trPr>
          <w:trHeight w:val="812"/>
        </w:trPr>
        <w:tc>
          <w:tcPr>
            <w:tcW w:w="3828" w:type="dxa"/>
            <w:tcBorders>
              <w:top w:val="single" w:sz="2" w:space="0" w:color="000000"/>
              <w:left w:val="single" w:sz="2" w:space="0" w:color="000000"/>
            </w:tcBorders>
            <w:shd w:val="clear" w:color="auto" w:fill="D9D9D9"/>
          </w:tcPr>
          <w:p w14:paraId="73BF4895" w14:textId="77777777" w:rsidR="00A44283" w:rsidRPr="00802129" w:rsidRDefault="00A44283" w:rsidP="002E2C86">
            <w:pPr>
              <w:snapToGrid w:val="0"/>
              <w:spacing w:before="60" w:after="40"/>
              <w:ind w:left="352" w:hanging="352"/>
              <w:jc w:val="center"/>
              <w:rPr>
                <w:rFonts w:ascii="Trebuchet MS" w:hAnsi="Trebuchet MS"/>
                <w:b/>
                <w:sz w:val="22"/>
                <w:szCs w:val="22"/>
              </w:rPr>
            </w:pPr>
            <w:r w:rsidRPr="00802129">
              <w:rPr>
                <w:rFonts w:ascii="Trebuchet MS" w:hAnsi="Trebuchet MS"/>
                <w:b/>
                <w:sz w:val="22"/>
                <w:szCs w:val="22"/>
              </w:rPr>
              <w:t>Referenčni naročnik - investitor</w:t>
            </w:r>
          </w:p>
          <w:p w14:paraId="0C506C9A" w14:textId="77777777" w:rsidR="00A44283" w:rsidRPr="00802129" w:rsidRDefault="00A44283" w:rsidP="002E2C86">
            <w:pPr>
              <w:snapToGrid w:val="0"/>
              <w:spacing w:before="60" w:after="40"/>
              <w:jc w:val="center"/>
              <w:rPr>
                <w:rFonts w:ascii="Trebuchet MS" w:hAnsi="Trebuchet MS"/>
                <w:sz w:val="22"/>
                <w:szCs w:val="22"/>
              </w:rPr>
            </w:pPr>
            <w:r w:rsidRPr="00802129">
              <w:rPr>
                <w:rFonts w:ascii="Trebuchet MS" w:hAnsi="Trebuchet MS"/>
                <w:sz w:val="22"/>
                <w:szCs w:val="22"/>
              </w:rPr>
              <w:t>(naziv, naslov)</w:t>
            </w:r>
          </w:p>
          <w:p w14:paraId="0462F5CA" w14:textId="77777777" w:rsidR="00A44283" w:rsidRPr="00802129" w:rsidRDefault="00A44283" w:rsidP="002E2C86">
            <w:pPr>
              <w:snapToGrid w:val="0"/>
              <w:spacing w:before="60" w:after="40"/>
              <w:jc w:val="center"/>
              <w:rPr>
                <w:rFonts w:ascii="Trebuchet MS" w:hAnsi="Trebuchet MS"/>
                <w:sz w:val="22"/>
                <w:szCs w:val="22"/>
              </w:rPr>
            </w:pPr>
          </w:p>
          <w:p w14:paraId="637BEF71" w14:textId="77777777" w:rsidR="00A44283" w:rsidRPr="00802129" w:rsidRDefault="00A44283" w:rsidP="002E2C86">
            <w:pPr>
              <w:spacing w:before="60" w:after="40"/>
              <w:jc w:val="center"/>
              <w:rPr>
                <w:rFonts w:ascii="Trebuchet MS" w:hAnsi="Trebuchet MS"/>
                <w:b/>
                <w:sz w:val="22"/>
                <w:szCs w:val="22"/>
              </w:rPr>
            </w:pPr>
            <w:r w:rsidRPr="00802129">
              <w:rPr>
                <w:rFonts w:ascii="Trebuchet MS" w:hAnsi="Trebuchet MS"/>
                <w:b/>
                <w:sz w:val="22"/>
                <w:szCs w:val="22"/>
              </w:rPr>
              <w:t xml:space="preserve"> (kontaktna oseba:</w:t>
            </w:r>
          </w:p>
          <w:p w14:paraId="249DB092" w14:textId="77777777" w:rsidR="00A44283" w:rsidRPr="00802129" w:rsidRDefault="00A44283" w:rsidP="002E2C86">
            <w:pPr>
              <w:spacing w:before="60" w:after="40"/>
              <w:jc w:val="center"/>
              <w:rPr>
                <w:rFonts w:ascii="Trebuchet MS" w:hAnsi="Trebuchet MS"/>
                <w:sz w:val="22"/>
                <w:szCs w:val="22"/>
              </w:rPr>
            </w:pPr>
            <w:r w:rsidRPr="00802129">
              <w:rPr>
                <w:rFonts w:ascii="Trebuchet MS" w:hAnsi="Trebuchet MS"/>
                <w:sz w:val="22"/>
                <w:szCs w:val="22"/>
              </w:rPr>
              <w:t xml:space="preserve">ime, priimek, e-naslov, </w:t>
            </w:r>
            <w:proofErr w:type="spellStart"/>
            <w:r w:rsidRPr="00802129">
              <w:rPr>
                <w:rFonts w:ascii="Trebuchet MS" w:hAnsi="Trebuchet MS"/>
                <w:sz w:val="22"/>
                <w:szCs w:val="22"/>
              </w:rPr>
              <w:t>tel.št</w:t>
            </w:r>
            <w:proofErr w:type="spellEnd"/>
            <w:r w:rsidRPr="00802129">
              <w:rPr>
                <w:rFonts w:ascii="Trebuchet MS" w:hAnsi="Trebuchet MS"/>
                <w:sz w:val="22"/>
                <w:szCs w:val="22"/>
              </w:rPr>
              <w:t>.)</w:t>
            </w:r>
          </w:p>
        </w:tc>
        <w:tc>
          <w:tcPr>
            <w:tcW w:w="3544" w:type="dxa"/>
            <w:tcBorders>
              <w:top w:val="single" w:sz="2" w:space="0" w:color="000000"/>
              <w:left w:val="single" w:sz="2" w:space="0" w:color="000000"/>
            </w:tcBorders>
            <w:shd w:val="clear" w:color="auto" w:fill="D9D9D9"/>
          </w:tcPr>
          <w:p w14:paraId="508BA7CE" w14:textId="77777777" w:rsidR="00A44283" w:rsidRPr="00802129" w:rsidRDefault="00A44283" w:rsidP="002E2C86">
            <w:pPr>
              <w:snapToGrid w:val="0"/>
              <w:spacing w:before="60" w:after="40"/>
              <w:jc w:val="center"/>
              <w:rPr>
                <w:rFonts w:ascii="Trebuchet MS" w:hAnsi="Trebuchet MS"/>
                <w:b/>
                <w:sz w:val="22"/>
                <w:szCs w:val="22"/>
              </w:rPr>
            </w:pPr>
            <w:r>
              <w:rPr>
                <w:rFonts w:ascii="Trebuchet MS" w:hAnsi="Trebuchet MS"/>
                <w:b/>
                <w:sz w:val="22"/>
                <w:szCs w:val="22"/>
              </w:rPr>
              <w:t>P</w:t>
            </w:r>
            <w:r w:rsidRPr="00802129">
              <w:rPr>
                <w:rFonts w:ascii="Trebuchet MS" w:hAnsi="Trebuchet MS"/>
                <w:b/>
                <w:sz w:val="22"/>
                <w:szCs w:val="22"/>
              </w:rPr>
              <w:t>redmet pogodbe in</w:t>
            </w:r>
          </w:p>
          <w:p w14:paraId="18B170B7" w14:textId="77777777" w:rsidR="00A44283" w:rsidRPr="00802129" w:rsidRDefault="00A44283" w:rsidP="002E2C86">
            <w:pPr>
              <w:snapToGrid w:val="0"/>
              <w:spacing w:before="60" w:after="40"/>
              <w:jc w:val="center"/>
              <w:rPr>
                <w:rFonts w:ascii="Trebuchet MS" w:hAnsi="Trebuchet MS"/>
                <w:b/>
                <w:sz w:val="22"/>
                <w:szCs w:val="22"/>
              </w:rPr>
            </w:pPr>
            <w:r w:rsidRPr="00802129">
              <w:rPr>
                <w:rFonts w:ascii="Trebuchet MS" w:hAnsi="Trebuchet MS"/>
                <w:b/>
                <w:sz w:val="22"/>
                <w:szCs w:val="22"/>
              </w:rPr>
              <w:t xml:space="preserve">opis </w:t>
            </w:r>
          </w:p>
          <w:p w14:paraId="6A3DDF04" w14:textId="77777777" w:rsidR="00A44283" w:rsidRPr="00802129" w:rsidRDefault="00A44283" w:rsidP="002E2C86">
            <w:pPr>
              <w:jc w:val="center"/>
              <w:rPr>
                <w:rFonts w:ascii="Trebuchet MS" w:hAnsi="Trebuchet MS"/>
                <w:sz w:val="22"/>
                <w:szCs w:val="22"/>
              </w:rPr>
            </w:pPr>
            <w:r w:rsidRPr="00802129">
              <w:rPr>
                <w:rFonts w:ascii="Trebuchet MS" w:hAnsi="Trebuchet MS"/>
                <w:sz w:val="22"/>
                <w:szCs w:val="22"/>
              </w:rPr>
              <w:t>(Opis mora izkazovati vse zahteve iz reference.)</w:t>
            </w:r>
          </w:p>
        </w:tc>
        <w:tc>
          <w:tcPr>
            <w:tcW w:w="1984" w:type="dxa"/>
            <w:tcBorders>
              <w:top w:val="single" w:sz="2" w:space="0" w:color="000000"/>
              <w:left w:val="single" w:sz="2" w:space="0" w:color="000000"/>
              <w:bottom w:val="single" w:sz="2" w:space="0" w:color="000000"/>
              <w:right w:val="single" w:sz="4" w:space="0" w:color="auto"/>
            </w:tcBorders>
            <w:shd w:val="clear" w:color="auto" w:fill="D9D9D9"/>
          </w:tcPr>
          <w:p w14:paraId="62A181AE" w14:textId="77777777" w:rsidR="00A44283" w:rsidRPr="00802129" w:rsidRDefault="00A44283" w:rsidP="002E2C86">
            <w:pPr>
              <w:snapToGrid w:val="0"/>
              <w:spacing w:before="60" w:after="40"/>
              <w:jc w:val="center"/>
              <w:rPr>
                <w:rFonts w:ascii="Trebuchet MS" w:hAnsi="Trebuchet MS"/>
                <w:b/>
                <w:sz w:val="22"/>
                <w:szCs w:val="22"/>
              </w:rPr>
            </w:pPr>
            <w:r w:rsidRPr="00802129">
              <w:rPr>
                <w:rFonts w:ascii="Trebuchet MS" w:hAnsi="Trebuchet MS"/>
                <w:b/>
                <w:sz w:val="22"/>
                <w:szCs w:val="22"/>
              </w:rPr>
              <w:t>Čas izvedbe</w:t>
            </w:r>
          </w:p>
          <w:p w14:paraId="68F8D942" w14:textId="77777777" w:rsidR="00A44283" w:rsidRPr="00802129" w:rsidRDefault="00A44283" w:rsidP="002E2C86">
            <w:pPr>
              <w:snapToGrid w:val="0"/>
              <w:spacing w:before="60" w:after="40"/>
              <w:jc w:val="center"/>
              <w:rPr>
                <w:rFonts w:ascii="Trebuchet MS" w:hAnsi="Trebuchet MS"/>
                <w:b/>
                <w:sz w:val="22"/>
                <w:szCs w:val="22"/>
              </w:rPr>
            </w:pPr>
            <w:r w:rsidRPr="00802129">
              <w:rPr>
                <w:rFonts w:ascii="Trebuchet MS" w:hAnsi="Trebuchet MS"/>
                <w:b/>
                <w:sz w:val="22"/>
                <w:szCs w:val="22"/>
              </w:rPr>
              <w:t>(mesec, leto)</w:t>
            </w:r>
          </w:p>
        </w:tc>
      </w:tr>
      <w:tr w:rsidR="00A44283" w:rsidRPr="00802129" w14:paraId="4AFD9D0D" w14:textId="77777777" w:rsidTr="002E2C86">
        <w:trPr>
          <w:trHeight w:val="1193"/>
        </w:trPr>
        <w:tc>
          <w:tcPr>
            <w:tcW w:w="3828" w:type="dxa"/>
            <w:tcBorders>
              <w:top w:val="single" w:sz="2" w:space="0" w:color="000000"/>
              <w:left w:val="single" w:sz="2" w:space="0" w:color="000000"/>
              <w:bottom w:val="single" w:sz="2" w:space="0" w:color="000000"/>
            </w:tcBorders>
          </w:tcPr>
          <w:p w14:paraId="60DFC1E2" w14:textId="77777777" w:rsidR="00A44283" w:rsidRPr="00802129" w:rsidRDefault="00A44283" w:rsidP="002E2C86">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031DEF05" w14:textId="77777777" w:rsidR="00A44283" w:rsidRPr="00802129" w:rsidRDefault="00A44283" w:rsidP="002E2C86">
            <w:pPr>
              <w:snapToGrid w:val="0"/>
              <w:spacing w:before="60" w:after="40"/>
              <w:rPr>
                <w:rFonts w:ascii="Trebuchet MS" w:hAnsi="Trebuchet MS"/>
                <w:sz w:val="22"/>
                <w:szCs w:val="22"/>
              </w:rPr>
            </w:pPr>
          </w:p>
        </w:tc>
        <w:tc>
          <w:tcPr>
            <w:tcW w:w="1984" w:type="dxa"/>
            <w:tcBorders>
              <w:top w:val="single" w:sz="2" w:space="0" w:color="000000"/>
              <w:left w:val="single" w:sz="2" w:space="0" w:color="000000"/>
              <w:bottom w:val="single" w:sz="2" w:space="0" w:color="000000"/>
              <w:right w:val="single" w:sz="4" w:space="0" w:color="auto"/>
            </w:tcBorders>
          </w:tcPr>
          <w:p w14:paraId="2E674638" w14:textId="77777777" w:rsidR="00A44283" w:rsidRPr="00802129" w:rsidRDefault="00A44283" w:rsidP="002E2C86">
            <w:pPr>
              <w:snapToGrid w:val="0"/>
              <w:spacing w:before="60" w:after="40"/>
              <w:rPr>
                <w:rFonts w:ascii="Trebuchet MS" w:hAnsi="Trebuchet MS"/>
                <w:sz w:val="22"/>
                <w:szCs w:val="22"/>
              </w:rPr>
            </w:pPr>
          </w:p>
        </w:tc>
      </w:tr>
      <w:tr w:rsidR="00A44283" w:rsidRPr="00802129" w14:paraId="28B4C786" w14:textId="77777777" w:rsidTr="002E2C86">
        <w:trPr>
          <w:trHeight w:val="1193"/>
        </w:trPr>
        <w:tc>
          <w:tcPr>
            <w:tcW w:w="3828" w:type="dxa"/>
            <w:tcBorders>
              <w:top w:val="single" w:sz="2" w:space="0" w:color="000000"/>
              <w:left w:val="single" w:sz="2" w:space="0" w:color="000000"/>
              <w:bottom w:val="single" w:sz="2" w:space="0" w:color="000000"/>
            </w:tcBorders>
          </w:tcPr>
          <w:p w14:paraId="7E7EC9DF" w14:textId="77777777" w:rsidR="00A44283" w:rsidRPr="00802129" w:rsidRDefault="00A44283" w:rsidP="002E2C86">
            <w:pPr>
              <w:snapToGrid w:val="0"/>
              <w:spacing w:before="60" w:after="40"/>
              <w:rPr>
                <w:rFonts w:ascii="Trebuchet MS" w:hAnsi="Trebuchet MS"/>
                <w:sz w:val="22"/>
                <w:szCs w:val="22"/>
              </w:rPr>
            </w:pPr>
          </w:p>
        </w:tc>
        <w:tc>
          <w:tcPr>
            <w:tcW w:w="3544" w:type="dxa"/>
            <w:tcBorders>
              <w:top w:val="single" w:sz="2" w:space="0" w:color="000000"/>
              <w:left w:val="single" w:sz="2" w:space="0" w:color="000000"/>
              <w:bottom w:val="single" w:sz="2" w:space="0" w:color="000000"/>
            </w:tcBorders>
          </w:tcPr>
          <w:p w14:paraId="61135B28" w14:textId="77777777" w:rsidR="00A44283" w:rsidRPr="00802129" w:rsidRDefault="00A44283" w:rsidP="002E2C86">
            <w:pPr>
              <w:snapToGrid w:val="0"/>
              <w:spacing w:before="60" w:after="40"/>
              <w:rPr>
                <w:rFonts w:ascii="Trebuchet MS" w:hAnsi="Trebuchet MS"/>
                <w:sz w:val="22"/>
                <w:szCs w:val="22"/>
              </w:rPr>
            </w:pPr>
          </w:p>
        </w:tc>
        <w:tc>
          <w:tcPr>
            <w:tcW w:w="1984" w:type="dxa"/>
            <w:tcBorders>
              <w:top w:val="single" w:sz="2" w:space="0" w:color="000000"/>
              <w:left w:val="single" w:sz="2" w:space="0" w:color="000000"/>
              <w:bottom w:val="single" w:sz="2" w:space="0" w:color="000000"/>
              <w:right w:val="single" w:sz="4" w:space="0" w:color="auto"/>
            </w:tcBorders>
          </w:tcPr>
          <w:p w14:paraId="3E9D0425" w14:textId="77777777" w:rsidR="00A44283" w:rsidRPr="00802129" w:rsidRDefault="00A44283" w:rsidP="002E2C86">
            <w:pPr>
              <w:snapToGrid w:val="0"/>
              <w:spacing w:before="60" w:after="40"/>
              <w:rPr>
                <w:rFonts w:ascii="Trebuchet MS" w:hAnsi="Trebuchet MS"/>
                <w:sz w:val="22"/>
                <w:szCs w:val="22"/>
              </w:rPr>
            </w:pPr>
          </w:p>
        </w:tc>
      </w:tr>
    </w:tbl>
    <w:p w14:paraId="3A572F7B" w14:textId="77777777" w:rsidR="00A44283" w:rsidRDefault="00A44283" w:rsidP="00A44283">
      <w:pPr>
        <w:pStyle w:val="Default"/>
        <w:jc w:val="both"/>
        <w:rPr>
          <w:rFonts w:ascii="Trebuchet MS" w:hAnsi="Trebuchet MS" w:cs="Trebuchet MS"/>
          <w:b/>
          <w:bCs/>
          <w:i/>
          <w:iCs/>
          <w:sz w:val="22"/>
          <w:szCs w:val="22"/>
        </w:rPr>
      </w:pPr>
    </w:p>
    <w:p w14:paraId="3DC54652" w14:textId="77777777" w:rsidR="00A44283" w:rsidRDefault="00A44283" w:rsidP="00A44283">
      <w:pPr>
        <w:pStyle w:val="Default"/>
        <w:jc w:val="both"/>
        <w:rPr>
          <w:rFonts w:ascii="Trebuchet MS" w:hAnsi="Trebuchet MS"/>
          <w:b/>
          <w:iCs/>
          <w:color w:val="auto"/>
          <w:sz w:val="22"/>
          <w:szCs w:val="22"/>
        </w:rPr>
      </w:pPr>
    </w:p>
    <w:p w14:paraId="542779F3" w14:textId="77777777" w:rsidR="00A44283" w:rsidRPr="00125136" w:rsidRDefault="00A44283" w:rsidP="00A44283">
      <w:pPr>
        <w:pBdr>
          <w:top w:val="single" w:sz="4" w:space="1" w:color="auto"/>
          <w:left w:val="single" w:sz="4" w:space="4" w:color="auto"/>
          <w:bottom w:val="single" w:sz="4" w:space="1" w:color="auto"/>
          <w:right w:val="single" w:sz="4" w:space="4" w:color="auto"/>
        </w:pBdr>
        <w:jc w:val="both"/>
        <w:rPr>
          <w:rFonts w:ascii="Trebuchet MS" w:eastAsia="Times New Roman" w:hAnsi="Trebuchet MS"/>
          <w:i/>
          <w:iCs/>
          <w:sz w:val="22"/>
          <w:szCs w:val="22"/>
        </w:rPr>
      </w:pPr>
      <w:r w:rsidRPr="00125136">
        <w:rPr>
          <w:rFonts w:ascii="Trebuchet MS" w:eastAsia="Times New Roman" w:hAnsi="Trebuchet MS"/>
          <w:i/>
          <w:iCs/>
          <w:sz w:val="22"/>
          <w:szCs w:val="22"/>
        </w:rPr>
        <w:t>Opomba: Naročnik si pridržuje pravico, da podrobnejšo vsebino in kvaliteto izvedbe predmeta pogodbe</w:t>
      </w:r>
      <w:r>
        <w:rPr>
          <w:rFonts w:ascii="Trebuchet MS" w:eastAsia="Times New Roman" w:hAnsi="Trebuchet MS"/>
          <w:i/>
          <w:iCs/>
          <w:sz w:val="22"/>
          <w:szCs w:val="22"/>
        </w:rPr>
        <w:t xml:space="preserve"> pod točko II.I in II.II</w:t>
      </w:r>
      <w:r w:rsidRPr="00125136">
        <w:rPr>
          <w:rFonts w:ascii="Trebuchet MS" w:eastAsia="Times New Roman" w:hAnsi="Trebuchet MS"/>
          <w:i/>
          <w:iCs/>
          <w:sz w:val="22"/>
          <w:szCs w:val="22"/>
        </w:rPr>
        <w:t xml:space="preserve"> preveri neposredno pri referenčnem naročniku.</w:t>
      </w:r>
    </w:p>
    <w:p w14:paraId="097E4808" w14:textId="77777777" w:rsidR="00A44283" w:rsidRPr="00802129" w:rsidRDefault="00A44283" w:rsidP="00A44283">
      <w:pPr>
        <w:pStyle w:val="Default"/>
        <w:jc w:val="both"/>
        <w:rPr>
          <w:rFonts w:ascii="Trebuchet MS" w:hAnsi="Trebuchet MS"/>
          <w:b/>
          <w:iCs/>
          <w:color w:val="auto"/>
          <w:sz w:val="22"/>
          <w:szCs w:val="22"/>
        </w:rPr>
      </w:pPr>
    </w:p>
    <w:p w14:paraId="4C9E0BD6" w14:textId="77777777" w:rsidR="00A44283" w:rsidRPr="00802129" w:rsidRDefault="00A44283" w:rsidP="00A44283">
      <w:pPr>
        <w:autoSpaceDE w:val="0"/>
        <w:autoSpaceDN w:val="0"/>
        <w:adjustRightInd w:val="0"/>
        <w:jc w:val="both"/>
        <w:rPr>
          <w:rFonts w:ascii="Trebuchet MS" w:eastAsia="Times New Roman" w:hAnsi="Trebuchet MS"/>
          <w:iCs/>
          <w:sz w:val="22"/>
          <w:szCs w:val="22"/>
          <w:lang w:eastAsia="sl-SI"/>
        </w:rPr>
      </w:pPr>
    </w:p>
    <w:p w14:paraId="6638DBAB" w14:textId="77777777" w:rsidR="00A44283" w:rsidRPr="00802129" w:rsidRDefault="00A44283" w:rsidP="00A44283">
      <w:pPr>
        <w:pStyle w:val="Default"/>
        <w:spacing w:line="276" w:lineRule="auto"/>
        <w:jc w:val="both"/>
        <w:rPr>
          <w:rFonts w:ascii="Trebuchet MS" w:hAnsi="Trebuchet MS"/>
          <w:b/>
          <w:i/>
          <w:color w:val="auto"/>
          <w:sz w:val="22"/>
          <w:szCs w:val="22"/>
        </w:rPr>
      </w:pPr>
    </w:p>
    <w:tbl>
      <w:tblPr>
        <w:tblW w:w="9777" w:type="dxa"/>
        <w:tblLayout w:type="fixed"/>
        <w:tblLook w:val="0000" w:firstRow="0" w:lastRow="0" w:firstColumn="0" w:lastColumn="0" w:noHBand="0" w:noVBand="0"/>
      </w:tblPr>
      <w:tblGrid>
        <w:gridCol w:w="4771"/>
        <w:gridCol w:w="117"/>
        <w:gridCol w:w="4781"/>
        <w:gridCol w:w="108"/>
      </w:tblGrid>
      <w:tr w:rsidR="00A44283" w:rsidRPr="00802129" w14:paraId="110AE02A" w14:textId="77777777" w:rsidTr="002E2C86">
        <w:trPr>
          <w:gridAfter w:val="1"/>
          <w:wAfter w:w="106" w:type="dxa"/>
        </w:trPr>
        <w:tc>
          <w:tcPr>
            <w:tcW w:w="4771" w:type="dxa"/>
            <w:vAlign w:val="center"/>
          </w:tcPr>
          <w:p w14:paraId="2E50218A" w14:textId="77777777" w:rsidR="00A44283" w:rsidRPr="00802129" w:rsidRDefault="00A44283" w:rsidP="002E2C86">
            <w:pPr>
              <w:snapToGrid w:val="0"/>
              <w:spacing w:before="60" w:after="40"/>
              <w:rPr>
                <w:rFonts w:ascii="Trebuchet MS" w:hAnsi="Trebuchet MS"/>
                <w:sz w:val="22"/>
                <w:szCs w:val="22"/>
              </w:rPr>
            </w:pPr>
            <w:r w:rsidRPr="00802129">
              <w:rPr>
                <w:rFonts w:ascii="Trebuchet MS" w:hAnsi="Trebuchet MS"/>
                <w:sz w:val="22"/>
                <w:szCs w:val="22"/>
              </w:rPr>
              <w:t>Kraj in datum:</w:t>
            </w:r>
          </w:p>
        </w:tc>
        <w:tc>
          <w:tcPr>
            <w:tcW w:w="4898" w:type="dxa"/>
            <w:gridSpan w:val="2"/>
            <w:vAlign w:val="center"/>
          </w:tcPr>
          <w:p w14:paraId="53236C9F" w14:textId="77777777" w:rsidR="00A44283" w:rsidRPr="00802129" w:rsidRDefault="00A44283" w:rsidP="002E2C86">
            <w:pPr>
              <w:snapToGrid w:val="0"/>
              <w:spacing w:before="60" w:after="40"/>
              <w:rPr>
                <w:rFonts w:ascii="Trebuchet MS" w:hAnsi="Trebuchet MS"/>
                <w:sz w:val="22"/>
                <w:szCs w:val="22"/>
              </w:rPr>
            </w:pPr>
            <w:r w:rsidRPr="00802129">
              <w:rPr>
                <w:rFonts w:ascii="Trebuchet MS" w:hAnsi="Trebuchet MS"/>
                <w:sz w:val="22"/>
                <w:szCs w:val="22"/>
              </w:rPr>
              <w:t>Ime in priimek zakonitega zastopnika:</w:t>
            </w:r>
          </w:p>
        </w:tc>
      </w:tr>
      <w:tr w:rsidR="00A44283" w:rsidRPr="00802129" w14:paraId="5442A20F" w14:textId="77777777" w:rsidTr="002E2C86">
        <w:trPr>
          <w:gridAfter w:val="1"/>
          <w:wAfter w:w="106" w:type="dxa"/>
        </w:trPr>
        <w:tc>
          <w:tcPr>
            <w:tcW w:w="4771" w:type="dxa"/>
            <w:vAlign w:val="center"/>
          </w:tcPr>
          <w:p w14:paraId="69465AE9" w14:textId="77777777" w:rsidR="00A44283" w:rsidRPr="00802129" w:rsidRDefault="00A44283" w:rsidP="002E2C86">
            <w:pPr>
              <w:snapToGrid w:val="0"/>
              <w:spacing w:before="60" w:after="40"/>
              <w:rPr>
                <w:rFonts w:ascii="Trebuchet MS" w:hAnsi="Trebuchet MS"/>
                <w:sz w:val="22"/>
                <w:szCs w:val="22"/>
              </w:rPr>
            </w:pPr>
            <w:r w:rsidRPr="00802129">
              <w:rPr>
                <w:rFonts w:ascii="Trebuchet MS" w:hAnsi="Trebuchet MS"/>
                <w:sz w:val="22"/>
                <w:szCs w:val="22"/>
              </w:rPr>
              <w:t>____________________________</w:t>
            </w:r>
          </w:p>
        </w:tc>
        <w:tc>
          <w:tcPr>
            <w:tcW w:w="4898" w:type="dxa"/>
            <w:gridSpan w:val="2"/>
            <w:vAlign w:val="center"/>
          </w:tcPr>
          <w:p w14:paraId="4B1A8A90" w14:textId="77777777" w:rsidR="00A44283" w:rsidRPr="00802129" w:rsidRDefault="00A44283" w:rsidP="002E2C86">
            <w:pPr>
              <w:snapToGrid w:val="0"/>
              <w:spacing w:before="60" w:after="40"/>
              <w:jc w:val="center"/>
              <w:rPr>
                <w:rFonts w:ascii="Trebuchet MS" w:hAnsi="Trebuchet MS"/>
                <w:sz w:val="22"/>
                <w:szCs w:val="22"/>
              </w:rPr>
            </w:pPr>
            <w:r w:rsidRPr="00802129">
              <w:rPr>
                <w:rFonts w:ascii="Trebuchet MS" w:hAnsi="Trebuchet MS"/>
                <w:sz w:val="22"/>
                <w:szCs w:val="22"/>
              </w:rPr>
              <w:t>________________________________________</w:t>
            </w:r>
          </w:p>
        </w:tc>
      </w:tr>
      <w:tr w:rsidR="00A44283" w:rsidRPr="00802129" w14:paraId="347C64D3" w14:textId="77777777" w:rsidTr="002E2C86">
        <w:trPr>
          <w:gridAfter w:val="1"/>
          <w:wAfter w:w="106" w:type="dxa"/>
        </w:trPr>
        <w:tc>
          <w:tcPr>
            <w:tcW w:w="4771" w:type="dxa"/>
            <w:vAlign w:val="center"/>
          </w:tcPr>
          <w:p w14:paraId="1B4FFAEF" w14:textId="77777777" w:rsidR="00A44283" w:rsidRPr="00802129" w:rsidRDefault="00A44283" w:rsidP="002E2C86">
            <w:pPr>
              <w:snapToGrid w:val="0"/>
              <w:spacing w:before="60" w:after="40"/>
              <w:rPr>
                <w:rFonts w:ascii="Trebuchet MS" w:hAnsi="Trebuchet MS"/>
                <w:sz w:val="22"/>
                <w:szCs w:val="22"/>
              </w:rPr>
            </w:pPr>
          </w:p>
        </w:tc>
        <w:tc>
          <w:tcPr>
            <w:tcW w:w="4898" w:type="dxa"/>
            <w:gridSpan w:val="2"/>
            <w:vAlign w:val="center"/>
          </w:tcPr>
          <w:p w14:paraId="665A625D" w14:textId="77777777" w:rsidR="00A44283" w:rsidRPr="00802129" w:rsidRDefault="00A44283" w:rsidP="002E2C86">
            <w:pPr>
              <w:snapToGrid w:val="0"/>
              <w:spacing w:before="60" w:after="40"/>
              <w:jc w:val="center"/>
              <w:rPr>
                <w:rFonts w:ascii="Trebuchet MS" w:hAnsi="Trebuchet MS"/>
                <w:sz w:val="22"/>
                <w:szCs w:val="22"/>
              </w:rPr>
            </w:pPr>
          </w:p>
        </w:tc>
      </w:tr>
      <w:tr w:rsidR="00A44283" w:rsidRPr="00802129" w14:paraId="5C1530F8" w14:textId="77777777" w:rsidTr="002E2C86">
        <w:trPr>
          <w:gridAfter w:val="1"/>
          <w:wAfter w:w="106" w:type="dxa"/>
        </w:trPr>
        <w:tc>
          <w:tcPr>
            <w:tcW w:w="4771" w:type="dxa"/>
            <w:vAlign w:val="center"/>
          </w:tcPr>
          <w:p w14:paraId="2334C0BB" w14:textId="77777777" w:rsidR="00A44283" w:rsidRPr="00802129" w:rsidRDefault="00A44283" w:rsidP="002E2C86">
            <w:pPr>
              <w:snapToGrid w:val="0"/>
              <w:spacing w:before="60" w:after="40"/>
              <w:rPr>
                <w:rFonts w:ascii="Trebuchet MS" w:hAnsi="Trebuchet MS"/>
                <w:sz w:val="22"/>
                <w:szCs w:val="22"/>
              </w:rPr>
            </w:pPr>
          </w:p>
        </w:tc>
        <w:tc>
          <w:tcPr>
            <w:tcW w:w="4898" w:type="dxa"/>
            <w:gridSpan w:val="2"/>
            <w:vAlign w:val="center"/>
          </w:tcPr>
          <w:p w14:paraId="39D283C0" w14:textId="77777777" w:rsidR="00A44283" w:rsidRPr="00802129" w:rsidRDefault="00A44283" w:rsidP="002E2C86">
            <w:pPr>
              <w:snapToGrid w:val="0"/>
              <w:spacing w:before="60" w:after="40"/>
              <w:rPr>
                <w:rFonts w:ascii="Trebuchet MS" w:hAnsi="Trebuchet MS"/>
                <w:sz w:val="22"/>
                <w:szCs w:val="22"/>
              </w:rPr>
            </w:pPr>
            <w:r w:rsidRPr="00802129">
              <w:rPr>
                <w:rFonts w:ascii="Trebuchet MS" w:hAnsi="Trebuchet MS"/>
                <w:sz w:val="22"/>
                <w:szCs w:val="22"/>
              </w:rPr>
              <w:t>Podpis zakonitega zastopnika in žig ponudnika:</w:t>
            </w:r>
          </w:p>
        </w:tc>
      </w:tr>
      <w:tr w:rsidR="00A44283" w:rsidRPr="00802129" w14:paraId="5056C557" w14:textId="77777777" w:rsidTr="002E2C86">
        <w:trPr>
          <w:gridAfter w:val="1"/>
          <w:wAfter w:w="106" w:type="dxa"/>
        </w:trPr>
        <w:tc>
          <w:tcPr>
            <w:tcW w:w="4771" w:type="dxa"/>
            <w:vAlign w:val="center"/>
          </w:tcPr>
          <w:p w14:paraId="34047A3A" w14:textId="77777777" w:rsidR="00A44283" w:rsidRPr="00802129" w:rsidRDefault="00A44283" w:rsidP="002E2C86">
            <w:pPr>
              <w:snapToGrid w:val="0"/>
              <w:spacing w:before="60" w:after="40"/>
              <w:rPr>
                <w:rFonts w:ascii="Trebuchet MS" w:hAnsi="Trebuchet MS"/>
                <w:sz w:val="22"/>
                <w:szCs w:val="22"/>
              </w:rPr>
            </w:pPr>
          </w:p>
        </w:tc>
        <w:tc>
          <w:tcPr>
            <w:tcW w:w="4898" w:type="dxa"/>
            <w:gridSpan w:val="2"/>
            <w:vAlign w:val="center"/>
          </w:tcPr>
          <w:p w14:paraId="2AD1DEA2" w14:textId="77777777" w:rsidR="00A44283" w:rsidRPr="00802129" w:rsidRDefault="00A44283" w:rsidP="002E2C86">
            <w:pPr>
              <w:snapToGrid w:val="0"/>
              <w:spacing w:before="60" w:after="40"/>
              <w:rPr>
                <w:rFonts w:ascii="Trebuchet MS" w:hAnsi="Trebuchet MS"/>
                <w:sz w:val="22"/>
                <w:szCs w:val="22"/>
              </w:rPr>
            </w:pPr>
            <w:r w:rsidRPr="00802129">
              <w:rPr>
                <w:rFonts w:ascii="Trebuchet MS" w:hAnsi="Trebuchet MS"/>
                <w:sz w:val="22"/>
                <w:szCs w:val="22"/>
              </w:rPr>
              <w:t>______________________________</w:t>
            </w:r>
          </w:p>
        </w:tc>
      </w:tr>
      <w:tr w:rsidR="00A44283" w:rsidRPr="00802129" w14:paraId="079EC169" w14:textId="77777777" w:rsidTr="002E2C86">
        <w:tc>
          <w:tcPr>
            <w:tcW w:w="4888" w:type="dxa"/>
            <w:gridSpan w:val="2"/>
            <w:vAlign w:val="center"/>
          </w:tcPr>
          <w:p w14:paraId="2BDD884D" w14:textId="77777777" w:rsidR="00A44283" w:rsidRPr="00802129" w:rsidRDefault="00A44283" w:rsidP="002E2C86">
            <w:pPr>
              <w:snapToGrid w:val="0"/>
              <w:spacing w:before="60" w:after="40"/>
              <w:rPr>
                <w:rFonts w:ascii="Trebuchet MS" w:hAnsi="Trebuchet MS"/>
                <w:sz w:val="22"/>
                <w:szCs w:val="22"/>
              </w:rPr>
            </w:pPr>
          </w:p>
        </w:tc>
        <w:tc>
          <w:tcPr>
            <w:tcW w:w="4889" w:type="dxa"/>
            <w:gridSpan w:val="2"/>
            <w:vAlign w:val="center"/>
          </w:tcPr>
          <w:p w14:paraId="6CC2C8D0" w14:textId="77777777" w:rsidR="00A44283" w:rsidRPr="00802129" w:rsidRDefault="00A44283" w:rsidP="002E2C86">
            <w:pPr>
              <w:snapToGrid w:val="0"/>
              <w:spacing w:before="60" w:after="40"/>
              <w:rPr>
                <w:rFonts w:ascii="Trebuchet MS" w:hAnsi="Trebuchet MS"/>
                <w:sz w:val="22"/>
                <w:szCs w:val="22"/>
              </w:rPr>
            </w:pPr>
          </w:p>
        </w:tc>
      </w:tr>
      <w:tr w:rsidR="00A44283" w:rsidRPr="00802129" w14:paraId="00C890B0" w14:textId="77777777" w:rsidTr="002E2C86">
        <w:tc>
          <w:tcPr>
            <w:tcW w:w="4888" w:type="dxa"/>
            <w:gridSpan w:val="2"/>
            <w:vAlign w:val="center"/>
          </w:tcPr>
          <w:p w14:paraId="706E97B5" w14:textId="77777777" w:rsidR="00A44283" w:rsidRPr="00802129" w:rsidRDefault="00A44283" w:rsidP="002E2C86">
            <w:pPr>
              <w:snapToGrid w:val="0"/>
              <w:spacing w:before="60" w:after="40"/>
              <w:rPr>
                <w:rFonts w:ascii="Trebuchet MS" w:hAnsi="Trebuchet MS"/>
                <w:sz w:val="22"/>
                <w:szCs w:val="22"/>
              </w:rPr>
            </w:pPr>
          </w:p>
        </w:tc>
        <w:tc>
          <w:tcPr>
            <w:tcW w:w="4889" w:type="dxa"/>
            <w:gridSpan w:val="2"/>
            <w:vAlign w:val="center"/>
          </w:tcPr>
          <w:p w14:paraId="5DBEEE4B" w14:textId="77777777" w:rsidR="00A44283" w:rsidRPr="00802129" w:rsidRDefault="00A44283" w:rsidP="002E2C86">
            <w:pPr>
              <w:snapToGrid w:val="0"/>
              <w:spacing w:before="60" w:after="40"/>
              <w:rPr>
                <w:rFonts w:ascii="Trebuchet MS" w:hAnsi="Trebuchet MS"/>
                <w:sz w:val="22"/>
                <w:szCs w:val="22"/>
              </w:rPr>
            </w:pPr>
          </w:p>
        </w:tc>
      </w:tr>
    </w:tbl>
    <w:p w14:paraId="29635075" w14:textId="77777777" w:rsidR="00A44283" w:rsidRPr="00802129" w:rsidRDefault="00A44283" w:rsidP="00A44283">
      <w:pPr>
        <w:rPr>
          <w:rFonts w:ascii="Trebuchet MS" w:hAnsi="Trebuchet MS"/>
          <w:sz w:val="22"/>
          <w:szCs w:val="22"/>
        </w:rPr>
      </w:pPr>
    </w:p>
    <w:p w14:paraId="62126BE6" w14:textId="77777777" w:rsidR="00A44283" w:rsidRPr="00802129" w:rsidRDefault="00A44283" w:rsidP="00A44283">
      <w:pPr>
        <w:rPr>
          <w:rFonts w:ascii="Trebuchet MS" w:hAnsi="Trebuchet MS"/>
          <w:sz w:val="22"/>
          <w:szCs w:val="22"/>
        </w:rPr>
      </w:pPr>
    </w:p>
    <w:p w14:paraId="77C24243" w14:textId="77777777" w:rsidR="00A44283" w:rsidRPr="00802129" w:rsidRDefault="00A44283" w:rsidP="00A44283">
      <w:pPr>
        <w:rPr>
          <w:rFonts w:ascii="Trebuchet MS" w:hAnsi="Trebuchet MS"/>
          <w:sz w:val="22"/>
          <w:szCs w:val="22"/>
        </w:rPr>
      </w:pPr>
    </w:p>
    <w:p w14:paraId="7274F57B" w14:textId="77777777" w:rsidR="00A44283" w:rsidRPr="00802129" w:rsidRDefault="00A44283" w:rsidP="00A44283">
      <w:pPr>
        <w:rPr>
          <w:rFonts w:ascii="Trebuchet MS" w:hAnsi="Trebuchet MS"/>
          <w:sz w:val="22"/>
          <w:szCs w:val="22"/>
        </w:rPr>
      </w:pPr>
    </w:p>
    <w:p w14:paraId="0BFA5451" w14:textId="77777777" w:rsidR="00A44283" w:rsidRPr="00802129" w:rsidRDefault="00A44283" w:rsidP="00A44283">
      <w:pPr>
        <w:rPr>
          <w:rFonts w:ascii="Trebuchet MS" w:hAnsi="Trebuchet MS"/>
          <w:sz w:val="22"/>
          <w:szCs w:val="22"/>
        </w:rPr>
      </w:pPr>
    </w:p>
    <w:p w14:paraId="1D8158CE" w14:textId="77777777" w:rsidR="00A44283" w:rsidRDefault="00A44283" w:rsidP="00A44283">
      <w:pPr>
        <w:rPr>
          <w:rFonts w:ascii="Trebuchet MS" w:hAnsi="Trebuchet MS"/>
          <w:b/>
          <w:bCs/>
          <w:sz w:val="22"/>
          <w:szCs w:val="22"/>
        </w:rPr>
      </w:pPr>
      <w:r w:rsidRPr="00802129">
        <w:rPr>
          <w:rFonts w:ascii="Trebuchet MS" w:hAnsi="Trebuchet MS"/>
          <w:b/>
          <w:bCs/>
          <w:sz w:val="22"/>
          <w:szCs w:val="22"/>
        </w:rPr>
        <w:t xml:space="preserve">* Izjavi je potrebno priložiti še dokazila skladno z Navodili ponudnikom za izdelavo ponudb (glej tč. 5.3.3.1., 5.3.3.2. in 5.3.3.3. ter tč. 7.2.). </w:t>
      </w:r>
    </w:p>
    <w:p w14:paraId="0638A537" w14:textId="77777777" w:rsidR="00A44283" w:rsidRPr="00802129" w:rsidRDefault="00A44283" w:rsidP="00A44283">
      <w:pPr>
        <w:rPr>
          <w:rFonts w:ascii="Trebuchet MS" w:hAnsi="Trebuchet MS"/>
          <w:b/>
          <w:bCs/>
          <w:sz w:val="22"/>
          <w:szCs w:val="22"/>
        </w:rPr>
      </w:pPr>
    </w:p>
    <w:p w14:paraId="23BAA5E1" w14:textId="77777777" w:rsidR="006E3F54" w:rsidRPr="00A44283" w:rsidRDefault="006E3F54" w:rsidP="00A44283"/>
    <w:sectPr w:rsidR="006E3F54" w:rsidRPr="00A44283">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1C1F96" w14:textId="77777777" w:rsidR="00042225" w:rsidRDefault="00042225" w:rsidP="00042225">
      <w:r>
        <w:separator/>
      </w:r>
    </w:p>
  </w:endnote>
  <w:endnote w:type="continuationSeparator" w:id="0">
    <w:p w14:paraId="6B60FA95" w14:textId="77777777" w:rsidR="00042225" w:rsidRDefault="00042225" w:rsidP="00042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tarSymbol">
    <w:altName w:val="Courier New"/>
    <w:charset w:val="00"/>
    <w:family w:val="auto"/>
    <w:pitch w:val="variable"/>
    <w:sig w:usb0="00000003" w:usb1="00000000" w:usb2="00000000" w:usb3="00000000" w:csb0="00000001"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ourier New">
    <w:panose1 w:val="02070309020205020404"/>
    <w:charset w:val="EE"/>
    <w:family w:val="modern"/>
    <w:pitch w:val="fixed"/>
    <w:sig w:usb0="E0002EFF" w:usb1="C0007843" w:usb2="00000009" w:usb3="00000000" w:csb0="000001F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0C8C8" w14:textId="77777777" w:rsidR="007A0F37" w:rsidRDefault="007A0F3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A2C6C" w14:textId="74D2B068" w:rsidR="00042225" w:rsidRPr="00042225" w:rsidRDefault="004519CA" w:rsidP="00042225">
    <w:pPr>
      <w:pStyle w:val="Noga"/>
    </w:pPr>
    <w:r>
      <w:rPr>
        <w:noProof/>
      </w:rPr>
      <w:drawing>
        <wp:anchor distT="0" distB="0" distL="114300" distR="114300" simplePos="0" relativeHeight="251658240" behindDoc="1" locked="0" layoutInCell="1" allowOverlap="1" wp14:anchorId="12EAD773" wp14:editId="0190E3E2">
          <wp:simplePos x="0" y="0"/>
          <wp:positionH relativeFrom="column">
            <wp:posOffset>3367405</wp:posOffset>
          </wp:positionH>
          <wp:positionV relativeFrom="paragraph">
            <wp:posOffset>-137160</wp:posOffset>
          </wp:positionV>
          <wp:extent cx="942975" cy="469900"/>
          <wp:effectExtent l="0" t="0" r="9525" b="6350"/>
          <wp:wrapTight wrapText="bothSides">
            <wp:wrapPolygon edited="0">
              <wp:start x="0" y="0"/>
              <wp:lineTo x="0" y="19265"/>
              <wp:lineTo x="17455" y="21016"/>
              <wp:lineTo x="21382" y="21016"/>
              <wp:lineTo x="21382" y="14011"/>
              <wp:lineTo x="20073" y="0"/>
              <wp:lineTo x="0" y="0"/>
            </wp:wrapPolygon>
          </wp:wrapTight>
          <wp:docPr id="1906421965" name="Graf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6421965" name="Grafika 1906421965"/>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942975" cy="4699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1" locked="0" layoutInCell="1" allowOverlap="1" wp14:anchorId="05FE3453" wp14:editId="6659DB37">
          <wp:simplePos x="0" y="0"/>
          <wp:positionH relativeFrom="page">
            <wp:posOffset>5345430</wp:posOffset>
          </wp:positionH>
          <wp:positionV relativeFrom="paragraph">
            <wp:posOffset>-160600</wp:posOffset>
          </wp:positionV>
          <wp:extent cx="2491368" cy="522605"/>
          <wp:effectExtent l="0" t="0" r="0" b="0"/>
          <wp:wrapTight wrapText="bothSides">
            <wp:wrapPolygon edited="0">
              <wp:start x="0" y="0"/>
              <wp:lineTo x="0" y="20471"/>
              <wp:lineTo x="6607" y="20471"/>
              <wp:lineTo x="12554" y="20471"/>
              <wp:lineTo x="17179" y="17322"/>
              <wp:lineTo x="17179" y="7874"/>
              <wp:lineTo x="12884" y="2362"/>
              <wp:lineTo x="6607" y="0"/>
              <wp:lineTo x="0" y="0"/>
            </wp:wrapPolygon>
          </wp:wrapTight>
          <wp:docPr id="1973516875" name="Graf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3516875" name="Grafika 1973516875"/>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2491368" cy="522605"/>
                  </a:xfrm>
                  <a:prstGeom prst="rect">
                    <a:avLst/>
                  </a:prstGeom>
                </pic:spPr>
              </pic:pic>
            </a:graphicData>
          </a:graphic>
        </wp:anchor>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C4CA28" w14:textId="77777777" w:rsidR="007A0F37" w:rsidRDefault="007A0F3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D3D04" w14:textId="77777777" w:rsidR="00042225" w:rsidRDefault="00042225" w:rsidP="00042225">
      <w:r>
        <w:separator/>
      </w:r>
    </w:p>
  </w:footnote>
  <w:footnote w:type="continuationSeparator" w:id="0">
    <w:p w14:paraId="208B9838" w14:textId="77777777" w:rsidR="00042225" w:rsidRDefault="00042225" w:rsidP="00042225">
      <w:r>
        <w:continuationSeparator/>
      </w:r>
    </w:p>
  </w:footnote>
  <w:footnote w:id="1">
    <w:p w14:paraId="4626E24E" w14:textId="77777777" w:rsidR="00A44283" w:rsidRPr="00E166F1" w:rsidRDefault="00A44283" w:rsidP="00A44283">
      <w:pPr>
        <w:pStyle w:val="Sprotnaopomba-besedilo"/>
        <w:jc w:val="both"/>
        <w:rPr>
          <w:rFonts w:ascii="Trebuchet MS" w:hAnsi="Trebuchet MS"/>
        </w:rPr>
      </w:pPr>
      <w:r w:rsidRPr="00E166F1">
        <w:rPr>
          <w:rStyle w:val="Sprotnaopomba-sklic"/>
          <w:rFonts w:ascii="Trebuchet MS" w:hAnsi="Trebuchet MS"/>
        </w:rPr>
        <w:footnoteRef/>
      </w:r>
      <w:r w:rsidRPr="00E166F1">
        <w:rPr>
          <w:rFonts w:ascii="Trebuchet MS" w:hAnsi="Trebuchet MS"/>
        </w:rPr>
        <w:t xml:space="preserve"> </w:t>
      </w:r>
      <w:r w:rsidRPr="0091110B">
        <w:rPr>
          <w:rFonts w:ascii="Trebuchet MS" w:hAnsi="Trebuchet MS"/>
          <w:b/>
          <w:bCs/>
          <w:u w:val="single"/>
        </w:rPr>
        <w:t>V ta obrazec ponudniki vpisujejo tudi reference za potrebe dokazovanja izpolnjevanja MERILA »usposobljenost strokovnega kadra« (dodatne reference nominiranega vodje gradnje) skladno s točko 7.2. razpisne dokumentacije.</w:t>
      </w:r>
      <w:r w:rsidRPr="00E166F1">
        <w:rPr>
          <w:rFonts w:ascii="Trebuchet MS" w:hAnsi="Trebuchet MS"/>
        </w:rPr>
        <w:t xml:space="preserve"> </w:t>
      </w:r>
    </w:p>
  </w:footnote>
  <w:footnote w:id="2">
    <w:p w14:paraId="5CC4B46F" w14:textId="77777777" w:rsidR="00A44283" w:rsidRPr="006362C3" w:rsidRDefault="00A44283" w:rsidP="00A44283">
      <w:pPr>
        <w:pStyle w:val="Default"/>
        <w:jc w:val="both"/>
        <w:rPr>
          <w:rFonts w:ascii="Trebuchet MS" w:hAnsi="Trebuchet MS"/>
          <w:sz w:val="20"/>
          <w:szCs w:val="20"/>
        </w:rPr>
      </w:pPr>
      <w:r w:rsidRPr="006362C3">
        <w:rPr>
          <w:rStyle w:val="Sprotnaopomba-sklic"/>
          <w:rFonts w:ascii="Trebuchet MS" w:hAnsi="Trebuchet MS"/>
        </w:rPr>
        <w:footnoteRef/>
      </w:r>
      <w:r w:rsidRPr="006362C3">
        <w:rPr>
          <w:rFonts w:ascii="Trebuchet MS" w:hAnsi="Trebuchet MS"/>
          <w:sz w:val="20"/>
          <w:szCs w:val="20"/>
        </w:rPr>
        <w:t xml:space="preserve"> U</w:t>
      </w:r>
      <w:r w:rsidRPr="006362C3">
        <w:rPr>
          <w:rFonts w:ascii="Trebuchet MS" w:hAnsi="Trebuchet MS"/>
          <w:color w:val="auto"/>
          <w:sz w:val="20"/>
          <w:szCs w:val="20"/>
        </w:rPr>
        <w:t xml:space="preserve">spešno izvedel </w:t>
      </w:r>
      <w:r>
        <w:rPr>
          <w:rFonts w:ascii="Trebuchet MS" w:hAnsi="Trebuchet MS"/>
          <w:color w:val="auto"/>
          <w:sz w:val="20"/>
          <w:szCs w:val="20"/>
        </w:rPr>
        <w:t>dela</w:t>
      </w:r>
      <w:r w:rsidRPr="006362C3">
        <w:rPr>
          <w:rFonts w:ascii="Trebuchet MS" w:hAnsi="Trebuchet MS"/>
          <w:color w:val="auto"/>
          <w:sz w:val="20"/>
          <w:szCs w:val="20"/>
        </w:rPr>
        <w:t xml:space="preserve"> pomeni, da je </w:t>
      </w:r>
      <w:r>
        <w:rPr>
          <w:rFonts w:ascii="Trebuchet MS" w:hAnsi="Trebuchet MS"/>
          <w:color w:val="auto"/>
          <w:sz w:val="20"/>
          <w:szCs w:val="20"/>
        </w:rPr>
        <w:t xml:space="preserve">dela </w:t>
      </w:r>
      <w:r w:rsidRPr="006362C3">
        <w:rPr>
          <w:rFonts w:ascii="Trebuchet MS" w:hAnsi="Trebuchet MS"/>
          <w:color w:val="auto"/>
          <w:sz w:val="20"/>
          <w:szCs w:val="20"/>
        </w:rPr>
        <w:t xml:space="preserve">izvedel pravočasno, strokovno, kvalitetno ter v skladu z določili pogodbe.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60234" w14:textId="77777777" w:rsidR="007A0F37" w:rsidRDefault="007A0F3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A400B" w14:textId="68068B69" w:rsidR="00042225" w:rsidRDefault="007A0F37">
    <w:pPr>
      <w:pStyle w:val="Glava"/>
    </w:pPr>
    <w:r w:rsidRPr="007A0F37">
      <w:rPr>
        <w:noProof/>
      </w:rPr>
      <w:drawing>
        <wp:anchor distT="0" distB="0" distL="114300" distR="114300" simplePos="0" relativeHeight="251660288" behindDoc="1" locked="0" layoutInCell="1" allowOverlap="1" wp14:anchorId="5E1F36DA" wp14:editId="4C228822">
          <wp:simplePos x="0" y="0"/>
          <wp:positionH relativeFrom="margin">
            <wp:align>left</wp:align>
          </wp:positionH>
          <wp:positionV relativeFrom="paragraph">
            <wp:posOffset>-226695</wp:posOffset>
          </wp:positionV>
          <wp:extent cx="514350" cy="596265"/>
          <wp:effectExtent l="0" t="0" r="0" b="0"/>
          <wp:wrapTight wrapText="bothSides">
            <wp:wrapPolygon edited="0">
              <wp:start x="0" y="0"/>
              <wp:lineTo x="0" y="20703"/>
              <wp:lineTo x="20800" y="20703"/>
              <wp:lineTo x="20800" y="0"/>
              <wp:lineTo x="0" y="0"/>
            </wp:wrapPolygon>
          </wp:wrapTight>
          <wp:docPr id="1206188683" name="Slika 1" descr="Slika, ki vsebuje besede simbol, zvezda, zastav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6188683" name="Slika 1" descr="Slika, ki vsebuje besede simbol, zvezda, zastava&#10;&#10;Opis je samodejno ustvarjen"/>
                  <pic:cNvPicPr/>
                </pic:nvPicPr>
                <pic:blipFill>
                  <a:blip r:embed="rId1">
                    <a:extLst>
                      <a:ext uri="{28A0092B-C50C-407E-A947-70E740481C1C}">
                        <a14:useLocalDpi xmlns:a14="http://schemas.microsoft.com/office/drawing/2010/main" val="0"/>
                      </a:ext>
                    </a:extLst>
                  </a:blip>
                  <a:stretch>
                    <a:fillRect/>
                  </a:stretch>
                </pic:blipFill>
                <pic:spPr>
                  <a:xfrm>
                    <a:off x="0" y="0"/>
                    <a:ext cx="514350" cy="596265"/>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3E7DD8" w14:textId="77777777" w:rsidR="007A0F37" w:rsidRDefault="007A0F3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4" w15:restartNumberingAfterBreak="0">
    <w:nsid w:val="673C2D45"/>
    <w:multiLevelType w:val="hybridMultilevel"/>
    <w:tmpl w:val="194E3E98"/>
    <w:lvl w:ilvl="0" w:tplc="D5B4F60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97067570">
    <w:abstractNumId w:val="2"/>
  </w:num>
  <w:num w:numId="2" w16cid:durableId="304438193">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225"/>
    <w:rsid w:val="00027C7B"/>
    <w:rsid w:val="00042225"/>
    <w:rsid w:val="00056329"/>
    <w:rsid w:val="00065E41"/>
    <w:rsid w:val="00084C14"/>
    <w:rsid w:val="001305BC"/>
    <w:rsid w:val="00136B61"/>
    <w:rsid w:val="001502DA"/>
    <w:rsid w:val="00196AE5"/>
    <w:rsid w:val="00197A13"/>
    <w:rsid w:val="001A7612"/>
    <w:rsid w:val="00210812"/>
    <w:rsid w:val="0023067B"/>
    <w:rsid w:val="002A7C3F"/>
    <w:rsid w:val="002B62E0"/>
    <w:rsid w:val="002D15CE"/>
    <w:rsid w:val="002E7684"/>
    <w:rsid w:val="0037066A"/>
    <w:rsid w:val="00381C01"/>
    <w:rsid w:val="003D75FD"/>
    <w:rsid w:val="003E5922"/>
    <w:rsid w:val="003F20DD"/>
    <w:rsid w:val="004519CA"/>
    <w:rsid w:val="00452835"/>
    <w:rsid w:val="0046086E"/>
    <w:rsid w:val="00490B5F"/>
    <w:rsid w:val="004F559F"/>
    <w:rsid w:val="00502069"/>
    <w:rsid w:val="005B5DBB"/>
    <w:rsid w:val="005C4051"/>
    <w:rsid w:val="005E4256"/>
    <w:rsid w:val="00655101"/>
    <w:rsid w:val="006706BF"/>
    <w:rsid w:val="00683AA7"/>
    <w:rsid w:val="00684976"/>
    <w:rsid w:val="006E3F54"/>
    <w:rsid w:val="007A0F37"/>
    <w:rsid w:val="008A5D0A"/>
    <w:rsid w:val="008B1572"/>
    <w:rsid w:val="008E2978"/>
    <w:rsid w:val="00901A4F"/>
    <w:rsid w:val="0090306B"/>
    <w:rsid w:val="0091701C"/>
    <w:rsid w:val="00923FA4"/>
    <w:rsid w:val="00927DB3"/>
    <w:rsid w:val="009618F4"/>
    <w:rsid w:val="009B214C"/>
    <w:rsid w:val="009C1C8D"/>
    <w:rsid w:val="009C4542"/>
    <w:rsid w:val="009D3B6B"/>
    <w:rsid w:val="00A07B42"/>
    <w:rsid w:val="00A44283"/>
    <w:rsid w:val="00B1278A"/>
    <w:rsid w:val="00B9624A"/>
    <w:rsid w:val="00BE56AA"/>
    <w:rsid w:val="00C568EE"/>
    <w:rsid w:val="00C57E54"/>
    <w:rsid w:val="00CB4865"/>
    <w:rsid w:val="00CB776E"/>
    <w:rsid w:val="00CC0157"/>
    <w:rsid w:val="00CF4C3D"/>
    <w:rsid w:val="00D0109C"/>
    <w:rsid w:val="00D05A25"/>
    <w:rsid w:val="00D31C08"/>
    <w:rsid w:val="00D636D3"/>
    <w:rsid w:val="00D86C1D"/>
    <w:rsid w:val="00D915E8"/>
    <w:rsid w:val="00DA13B9"/>
    <w:rsid w:val="00DA1899"/>
    <w:rsid w:val="00DA4F87"/>
    <w:rsid w:val="00DA7F86"/>
    <w:rsid w:val="00DB52BD"/>
    <w:rsid w:val="00DB5550"/>
    <w:rsid w:val="00DF0FE8"/>
    <w:rsid w:val="00E22303"/>
    <w:rsid w:val="00E32675"/>
    <w:rsid w:val="00EA0E28"/>
    <w:rsid w:val="00EB2480"/>
    <w:rsid w:val="00F53FB7"/>
    <w:rsid w:val="00F67A5F"/>
    <w:rsid w:val="00F742F0"/>
    <w:rsid w:val="00F943D7"/>
    <w:rsid w:val="00FB4C7C"/>
    <w:rsid w:val="00FF39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C59DE8"/>
  <w15:chartTrackingRefBased/>
  <w15:docId w15:val="{A6BF92C6-5793-4A96-82A2-F5276629A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Theme="minorHAnsi" w:hAnsi="Trebuchet MS" w:cstheme="minorBidi"/>
        <w:kern w:val="2"/>
        <w:sz w:val="22"/>
        <w:szCs w:val="2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96AE5"/>
    <w:rPr>
      <w:rFonts w:ascii="Times New Roman" w:eastAsia="Calibri" w:hAnsi="Times New Roman" w:cs="Times New Roman"/>
      <w:kern w:val="0"/>
      <w:sz w:val="24"/>
      <w:szCs w:val="20"/>
      <w14:ligatures w14:val="none"/>
    </w:rPr>
  </w:style>
  <w:style w:type="paragraph" w:styleId="Naslov1">
    <w:name w:val="heading 1"/>
    <w:basedOn w:val="Navaden"/>
    <w:next w:val="Navaden"/>
    <w:link w:val="Naslov1Znak"/>
    <w:uiPriority w:val="99"/>
    <w:qFormat/>
    <w:rsid w:val="002D15CE"/>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D15CE"/>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2D15CE"/>
    <w:pPr>
      <w:keepNext/>
      <w:ind w:left="284" w:hanging="284"/>
      <w:outlineLvl w:val="2"/>
    </w:pPr>
    <w:rPr>
      <w:rFonts w:ascii="Trebuchet MS" w:eastAsia="Times New Roman" w:hAnsi="Trebuchet MS"/>
      <w:b/>
      <w:bCs/>
      <w:sz w:val="22"/>
      <w:szCs w:val="22"/>
      <w:u w:val="single"/>
      <w:lang w:val="en-US"/>
    </w:rPr>
  </w:style>
  <w:style w:type="paragraph" w:styleId="Naslov4">
    <w:name w:val="heading 4"/>
    <w:basedOn w:val="Navaden"/>
    <w:next w:val="Navaden"/>
    <w:link w:val="Naslov4Znak"/>
    <w:uiPriority w:val="99"/>
    <w:qFormat/>
    <w:rsid w:val="002D15CE"/>
    <w:pPr>
      <w:keepNext/>
      <w:spacing w:before="240" w:after="60"/>
      <w:outlineLvl w:val="3"/>
    </w:pPr>
    <w:rPr>
      <w:rFonts w:eastAsia="Times New Roman"/>
      <w:b/>
      <w:bCs/>
      <w:sz w:val="28"/>
      <w:szCs w:val="28"/>
      <w:lang w:val="en-US"/>
    </w:rPr>
  </w:style>
  <w:style w:type="paragraph" w:styleId="Naslov5">
    <w:name w:val="heading 5"/>
    <w:basedOn w:val="Navaden"/>
    <w:next w:val="Navaden"/>
    <w:link w:val="Naslov5Znak"/>
    <w:uiPriority w:val="99"/>
    <w:qFormat/>
    <w:rsid w:val="002D15CE"/>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D15CE"/>
    <w:pPr>
      <w:spacing w:before="240" w:after="60"/>
      <w:outlineLvl w:val="5"/>
    </w:pPr>
    <w:rPr>
      <w:rFonts w:eastAsia="Times New Roman"/>
      <w:b/>
      <w:bCs/>
      <w:sz w:val="22"/>
      <w:szCs w:val="22"/>
      <w:lang w:eastAsia="sl-SI"/>
    </w:rPr>
  </w:style>
  <w:style w:type="paragraph" w:styleId="Naslov7">
    <w:name w:val="heading 7"/>
    <w:basedOn w:val="Navaden"/>
    <w:next w:val="Navaden"/>
    <w:link w:val="Naslov7Znak"/>
    <w:uiPriority w:val="99"/>
    <w:qFormat/>
    <w:rsid w:val="002D15CE"/>
    <w:pPr>
      <w:keepNext/>
      <w:widowControl w:val="0"/>
      <w:jc w:val="both"/>
      <w:outlineLvl w:val="6"/>
    </w:pPr>
    <w:rPr>
      <w:rFonts w:ascii="Arial" w:eastAsia="Times New Roman" w:hAnsi="Arial" w:cs="Arial"/>
      <w:b/>
      <w:bCs/>
      <w:szCs w:val="24"/>
      <w:lang w:val="en-US"/>
    </w:rPr>
  </w:style>
  <w:style w:type="paragraph" w:styleId="Naslov8">
    <w:name w:val="heading 8"/>
    <w:basedOn w:val="Navaden"/>
    <w:next w:val="Navaden"/>
    <w:link w:val="Naslov8Znak"/>
    <w:uiPriority w:val="99"/>
    <w:qFormat/>
    <w:rsid w:val="002D15CE"/>
    <w:pPr>
      <w:keepNext/>
      <w:shd w:val="pct15" w:color="auto" w:fill="FFFFFF"/>
      <w:tabs>
        <w:tab w:val="left" w:pos="2410"/>
      </w:tabs>
      <w:outlineLvl w:val="7"/>
    </w:pPr>
    <w:rPr>
      <w:rFonts w:eastAsia="Times New Roman"/>
      <w:b/>
      <w:bCs/>
      <w:szCs w:val="24"/>
      <w:lang w:val="en-US"/>
    </w:rPr>
  </w:style>
  <w:style w:type="paragraph" w:styleId="Naslov9">
    <w:name w:val="heading 9"/>
    <w:basedOn w:val="Navaden"/>
    <w:next w:val="Navaden"/>
    <w:link w:val="Naslov9Znak"/>
    <w:uiPriority w:val="99"/>
    <w:qFormat/>
    <w:rsid w:val="002D15CE"/>
    <w:pPr>
      <w:spacing w:before="240" w:after="60"/>
      <w:outlineLvl w:val="8"/>
    </w:pPr>
    <w:rPr>
      <w:rFonts w:ascii="Arial" w:eastAsia="Times New Roman" w:hAnsi="Arial" w:cs="Arial"/>
      <w:sz w:val="22"/>
      <w:szCs w:val="22"/>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unhideWhenUsed/>
    <w:rsid w:val="00042225"/>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rsid w:val="00042225"/>
  </w:style>
  <w:style w:type="paragraph" w:styleId="Noga">
    <w:name w:val="footer"/>
    <w:basedOn w:val="Navaden"/>
    <w:link w:val="NogaZnak"/>
    <w:uiPriority w:val="99"/>
    <w:unhideWhenUsed/>
    <w:rsid w:val="00042225"/>
    <w:pPr>
      <w:tabs>
        <w:tab w:val="center" w:pos="4536"/>
        <w:tab w:val="right" w:pos="9072"/>
      </w:tabs>
    </w:pPr>
  </w:style>
  <w:style w:type="character" w:customStyle="1" w:styleId="NogaZnak">
    <w:name w:val="Noga Znak"/>
    <w:basedOn w:val="Privzetapisavaodstavka"/>
    <w:link w:val="Noga"/>
    <w:uiPriority w:val="99"/>
    <w:rsid w:val="00042225"/>
  </w:style>
  <w:style w:type="paragraph" w:styleId="Odstavekseznama">
    <w:name w:val="List Paragraph"/>
    <w:aliases w:val="za tekst"/>
    <w:basedOn w:val="Navaden"/>
    <w:link w:val="OdstavekseznamaZnak"/>
    <w:uiPriority w:val="34"/>
    <w:qFormat/>
    <w:rsid w:val="00CF4C3D"/>
    <w:pPr>
      <w:ind w:left="708"/>
    </w:pPr>
    <w:rPr>
      <w:rFonts w:eastAsia="Times New Roman"/>
      <w:szCs w:val="24"/>
      <w:lang w:eastAsia="sl-SI"/>
    </w:rPr>
  </w:style>
  <w:style w:type="character" w:customStyle="1" w:styleId="Naslov1Znak">
    <w:name w:val="Naslov 1 Znak"/>
    <w:basedOn w:val="Privzetapisavaodstavka"/>
    <w:link w:val="Naslov1"/>
    <w:uiPriority w:val="99"/>
    <w:rsid w:val="002D15CE"/>
    <w:rPr>
      <w:rFonts w:ascii="Arial" w:eastAsia="Times New Roman" w:hAnsi="Arial" w:cs="Arial"/>
      <w:b/>
      <w:bCs/>
      <w:kern w:val="32"/>
      <w:sz w:val="32"/>
      <w:szCs w:val="32"/>
      <w:lang w:val="en-US"/>
      <w14:ligatures w14:val="none"/>
    </w:rPr>
  </w:style>
  <w:style w:type="character" w:customStyle="1" w:styleId="Naslov2Znak">
    <w:name w:val="Naslov 2 Znak"/>
    <w:basedOn w:val="Privzetapisavaodstavka"/>
    <w:link w:val="Naslov2"/>
    <w:uiPriority w:val="99"/>
    <w:rsid w:val="002D15CE"/>
    <w:rPr>
      <w:rFonts w:ascii="Arial" w:eastAsia="Times New Roman" w:hAnsi="Arial" w:cs="Arial"/>
      <w:b/>
      <w:bCs/>
      <w:i/>
      <w:iCs/>
      <w:kern w:val="0"/>
      <w:sz w:val="28"/>
      <w:szCs w:val="28"/>
      <w:lang w:val="en-US"/>
      <w14:ligatures w14:val="none"/>
    </w:rPr>
  </w:style>
  <w:style w:type="character" w:customStyle="1" w:styleId="Naslov3Znak">
    <w:name w:val="Naslov 3 Znak"/>
    <w:basedOn w:val="Privzetapisavaodstavka"/>
    <w:link w:val="Naslov3"/>
    <w:uiPriority w:val="99"/>
    <w:rsid w:val="002D15CE"/>
    <w:rPr>
      <w:rFonts w:eastAsia="Times New Roman" w:cs="Times New Roman"/>
      <w:b/>
      <w:bCs/>
      <w:kern w:val="0"/>
      <w:u w:val="single"/>
      <w:lang w:val="en-US"/>
      <w14:ligatures w14:val="none"/>
    </w:rPr>
  </w:style>
  <w:style w:type="character" w:customStyle="1" w:styleId="Naslov4Znak">
    <w:name w:val="Naslov 4 Znak"/>
    <w:basedOn w:val="Privzetapisavaodstavka"/>
    <w:link w:val="Naslov4"/>
    <w:uiPriority w:val="99"/>
    <w:rsid w:val="002D15CE"/>
    <w:rPr>
      <w:rFonts w:ascii="Times New Roman" w:eastAsia="Times New Roman" w:hAnsi="Times New Roman" w:cs="Times New Roman"/>
      <w:b/>
      <w:bCs/>
      <w:kern w:val="0"/>
      <w:sz w:val="28"/>
      <w:szCs w:val="28"/>
      <w:lang w:val="en-US"/>
      <w14:ligatures w14:val="none"/>
    </w:rPr>
  </w:style>
  <w:style w:type="character" w:customStyle="1" w:styleId="Naslov5Znak">
    <w:name w:val="Naslov 5 Znak"/>
    <w:basedOn w:val="Privzetapisavaodstavka"/>
    <w:link w:val="Naslov5"/>
    <w:uiPriority w:val="99"/>
    <w:rsid w:val="002D15CE"/>
    <w:rPr>
      <w:rFonts w:ascii="Arial" w:eastAsia="Times New Roman" w:hAnsi="Arial" w:cs="Arial"/>
      <w:b/>
      <w:bCs/>
      <w:kern w:val="0"/>
      <w:sz w:val="32"/>
      <w:szCs w:val="32"/>
      <w:lang w:val="en-US"/>
      <w14:ligatures w14:val="none"/>
    </w:rPr>
  </w:style>
  <w:style w:type="character" w:customStyle="1" w:styleId="Naslov6Znak">
    <w:name w:val="Naslov 6 Znak"/>
    <w:basedOn w:val="Privzetapisavaodstavka"/>
    <w:link w:val="Naslov6"/>
    <w:uiPriority w:val="99"/>
    <w:rsid w:val="002D15CE"/>
    <w:rPr>
      <w:rFonts w:ascii="Times New Roman" w:eastAsia="Times New Roman" w:hAnsi="Times New Roman" w:cs="Times New Roman"/>
      <w:b/>
      <w:bCs/>
      <w:kern w:val="0"/>
      <w:lang w:eastAsia="sl-SI"/>
      <w14:ligatures w14:val="none"/>
    </w:rPr>
  </w:style>
  <w:style w:type="character" w:customStyle="1" w:styleId="Naslov7Znak">
    <w:name w:val="Naslov 7 Znak"/>
    <w:basedOn w:val="Privzetapisavaodstavka"/>
    <w:link w:val="Naslov7"/>
    <w:uiPriority w:val="99"/>
    <w:rsid w:val="002D15CE"/>
    <w:rPr>
      <w:rFonts w:ascii="Arial" w:eastAsia="Times New Roman" w:hAnsi="Arial" w:cs="Arial"/>
      <w:b/>
      <w:bCs/>
      <w:kern w:val="0"/>
      <w:sz w:val="24"/>
      <w:szCs w:val="24"/>
      <w:lang w:val="en-US"/>
      <w14:ligatures w14:val="none"/>
    </w:rPr>
  </w:style>
  <w:style w:type="character" w:customStyle="1" w:styleId="Naslov8Znak">
    <w:name w:val="Naslov 8 Znak"/>
    <w:basedOn w:val="Privzetapisavaodstavka"/>
    <w:link w:val="Naslov8"/>
    <w:uiPriority w:val="99"/>
    <w:rsid w:val="002D15CE"/>
    <w:rPr>
      <w:rFonts w:ascii="Times New Roman" w:eastAsia="Times New Roman" w:hAnsi="Times New Roman" w:cs="Times New Roman"/>
      <w:b/>
      <w:bCs/>
      <w:kern w:val="0"/>
      <w:sz w:val="24"/>
      <w:szCs w:val="24"/>
      <w:shd w:val="pct15" w:color="auto" w:fill="FFFFFF"/>
      <w:lang w:val="en-US"/>
      <w14:ligatures w14:val="none"/>
    </w:rPr>
  </w:style>
  <w:style w:type="character" w:customStyle="1" w:styleId="Naslov9Znak">
    <w:name w:val="Naslov 9 Znak"/>
    <w:basedOn w:val="Privzetapisavaodstavka"/>
    <w:link w:val="Naslov9"/>
    <w:uiPriority w:val="99"/>
    <w:rsid w:val="002D15CE"/>
    <w:rPr>
      <w:rFonts w:ascii="Arial" w:eastAsia="Times New Roman" w:hAnsi="Arial" w:cs="Arial"/>
      <w:kern w:val="0"/>
      <w:lang w:val="en-US"/>
      <w14:ligatures w14:val="none"/>
    </w:rPr>
  </w:style>
  <w:style w:type="paragraph" w:styleId="Telobesedila">
    <w:name w:val="Body Text"/>
    <w:basedOn w:val="Navaden"/>
    <w:link w:val="TelobesedilaZnak"/>
    <w:uiPriority w:val="99"/>
    <w:rsid w:val="002D15CE"/>
    <w:pPr>
      <w:jc w:val="both"/>
    </w:pPr>
    <w:rPr>
      <w:rFonts w:eastAsia="Times New Roman"/>
      <w:szCs w:val="24"/>
      <w:lang w:eastAsia="sl-SI"/>
    </w:rPr>
  </w:style>
  <w:style w:type="character" w:customStyle="1" w:styleId="TelobesedilaZnak">
    <w:name w:val="Telo besedila Znak"/>
    <w:basedOn w:val="Privzetapisavaodstavka"/>
    <w:link w:val="Telobesedila"/>
    <w:uiPriority w:val="99"/>
    <w:rsid w:val="002D15CE"/>
    <w:rPr>
      <w:rFonts w:ascii="Times New Roman" w:eastAsia="Times New Roman" w:hAnsi="Times New Roman" w:cs="Times New Roman"/>
      <w:kern w:val="0"/>
      <w:sz w:val="24"/>
      <w:szCs w:val="24"/>
      <w:lang w:eastAsia="sl-SI"/>
      <w14:ligatures w14:val="none"/>
    </w:rPr>
  </w:style>
  <w:style w:type="paragraph" w:customStyle="1" w:styleId="Default">
    <w:name w:val="Default"/>
    <w:link w:val="DefaultZnak"/>
    <w:rsid w:val="002D15CE"/>
    <w:pPr>
      <w:autoSpaceDE w:val="0"/>
      <w:autoSpaceDN w:val="0"/>
      <w:adjustRightInd w:val="0"/>
    </w:pPr>
    <w:rPr>
      <w:rFonts w:ascii="Times New Roman" w:eastAsia="Times New Roman" w:hAnsi="Times New Roman" w:cs="Times New Roman"/>
      <w:color w:val="000000"/>
      <w:kern w:val="0"/>
      <w:sz w:val="24"/>
      <w:szCs w:val="24"/>
      <w:lang w:eastAsia="sl-SI"/>
      <w14:ligatures w14:val="none"/>
    </w:rPr>
  </w:style>
  <w:style w:type="character" w:customStyle="1" w:styleId="DefaultZnak">
    <w:name w:val="Default Znak"/>
    <w:link w:val="Default"/>
    <w:rsid w:val="002D15CE"/>
    <w:rPr>
      <w:rFonts w:ascii="Times New Roman" w:eastAsia="Times New Roman" w:hAnsi="Times New Roman" w:cs="Times New Roman"/>
      <w:color w:val="000000"/>
      <w:kern w:val="0"/>
      <w:sz w:val="24"/>
      <w:szCs w:val="24"/>
      <w:lang w:eastAsia="sl-SI"/>
      <w14:ligatures w14:val="none"/>
    </w:rPr>
  </w:style>
  <w:style w:type="numbering" w:customStyle="1" w:styleId="Brezseznama1">
    <w:name w:val="Brez seznama1"/>
    <w:next w:val="Brezseznama"/>
    <w:uiPriority w:val="99"/>
    <w:semiHidden/>
    <w:unhideWhenUsed/>
    <w:rsid w:val="002D15CE"/>
  </w:style>
  <w:style w:type="numbering" w:customStyle="1" w:styleId="Brezseznama11">
    <w:name w:val="Brez seznama11"/>
    <w:next w:val="Brezseznama"/>
    <w:uiPriority w:val="99"/>
    <w:semiHidden/>
    <w:unhideWhenUsed/>
    <w:rsid w:val="002D15CE"/>
  </w:style>
  <w:style w:type="numbering" w:customStyle="1" w:styleId="Brezseznama111">
    <w:name w:val="Brez seznama111"/>
    <w:next w:val="Brezseznama"/>
    <w:uiPriority w:val="99"/>
    <w:semiHidden/>
    <w:unhideWhenUsed/>
    <w:rsid w:val="002D15CE"/>
  </w:style>
  <w:style w:type="numbering" w:customStyle="1" w:styleId="Brezseznama1111">
    <w:name w:val="Brez seznama1111"/>
    <w:next w:val="Brezseznama"/>
    <w:uiPriority w:val="99"/>
    <w:semiHidden/>
    <w:unhideWhenUsed/>
    <w:rsid w:val="002D15CE"/>
  </w:style>
  <w:style w:type="table" w:styleId="Tabelamrea">
    <w:name w:val="Table Grid"/>
    <w:basedOn w:val="Navadnatabela"/>
    <w:uiPriority w:val="99"/>
    <w:rsid w:val="002D15CE"/>
    <w:rPr>
      <w:rFonts w:ascii="Times New Roman" w:eastAsia="Calibri" w:hAnsi="Times New Roman" w:cs="Times New Roman"/>
      <w:kern w:val="0"/>
      <w:sz w:val="24"/>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unhideWhenUsed/>
    <w:rsid w:val="002D15CE"/>
    <w:rPr>
      <w:rFonts w:ascii="Tahoma" w:hAnsi="Tahoma" w:cs="Tahoma"/>
      <w:sz w:val="16"/>
      <w:szCs w:val="16"/>
    </w:rPr>
  </w:style>
  <w:style w:type="character" w:customStyle="1" w:styleId="BesedilooblakaZnak">
    <w:name w:val="Besedilo oblačka Znak"/>
    <w:basedOn w:val="Privzetapisavaodstavka"/>
    <w:link w:val="Besedilooblaka"/>
    <w:uiPriority w:val="99"/>
    <w:rsid w:val="002D15CE"/>
    <w:rPr>
      <w:rFonts w:ascii="Tahoma" w:eastAsia="Calibri" w:hAnsi="Tahoma" w:cs="Tahoma"/>
      <w:kern w:val="0"/>
      <w:sz w:val="16"/>
      <w:szCs w:val="16"/>
      <w14:ligatures w14:val="none"/>
    </w:rPr>
  </w:style>
  <w:style w:type="character" w:styleId="Hiperpovezava">
    <w:name w:val="Hyperlink"/>
    <w:basedOn w:val="Privzetapisavaodstavka"/>
    <w:uiPriority w:val="99"/>
    <w:unhideWhenUsed/>
    <w:rsid w:val="002D15CE"/>
    <w:rPr>
      <w:color w:val="0563C1" w:themeColor="hyperlink"/>
      <w:u w:val="single"/>
    </w:rPr>
  </w:style>
  <w:style w:type="character" w:styleId="Nerazreenaomemba">
    <w:name w:val="Unresolved Mention"/>
    <w:basedOn w:val="Privzetapisavaodstavka"/>
    <w:uiPriority w:val="99"/>
    <w:semiHidden/>
    <w:unhideWhenUsed/>
    <w:rsid w:val="002D15CE"/>
    <w:rPr>
      <w:color w:val="605E5C"/>
      <w:shd w:val="clear" w:color="auto" w:fill="E1DFDD"/>
    </w:rPr>
  </w:style>
  <w:style w:type="character" w:styleId="tevilkastrani">
    <w:name w:val="page number"/>
    <w:basedOn w:val="Privzetapisavaodstavka"/>
    <w:uiPriority w:val="99"/>
    <w:rsid w:val="002D15CE"/>
  </w:style>
  <w:style w:type="paragraph" w:styleId="Telobesedila-zamik">
    <w:name w:val="Body Text Indent"/>
    <w:basedOn w:val="Navaden"/>
    <w:link w:val="Telobesedila-zamikZnak"/>
    <w:uiPriority w:val="99"/>
    <w:rsid w:val="002D15CE"/>
    <w:pPr>
      <w:spacing w:after="120"/>
      <w:ind w:left="283"/>
    </w:pPr>
    <w:rPr>
      <w:rFonts w:eastAsia="Times New Roman"/>
      <w:szCs w:val="24"/>
    </w:rPr>
  </w:style>
  <w:style w:type="character" w:customStyle="1" w:styleId="Telobesedila-zamikZnak">
    <w:name w:val="Telo besedila - zamik Znak"/>
    <w:basedOn w:val="Privzetapisavaodstavka"/>
    <w:link w:val="Telobesedila-zamik"/>
    <w:uiPriority w:val="99"/>
    <w:rsid w:val="002D15CE"/>
    <w:rPr>
      <w:rFonts w:ascii="Times New Roman" w:eastAsia="Times New Roman" w:hAnsi="Times New Roman" w:cs="Times New Roman"/>
      <w:kern w:val="0"/>
      <w:sz w:val="24"/>
      <w:szCs w:val="24"/>
      <w14:ligatures w14:val="none"/>
    </w:rPr>
  </w:style>
  <w:style w:type="paragraph" w:styleId="Telobesedila-zamik2">
    <w:name w:val="Body Text Indent 2"/>
    <w:basedOn w:val="Navaden"/>
    <w:link w:val="Telobesedila-zamik2Znak"/>
    <w:uiPriority w:val="99"/>
    <w:rsid w:val="002D15CE"/>
    <w:pPr>
      <w:spacing w:after="120" w:line="480" w:lineRule="auto"/>
      <w:ind w:left="283"/>
    </w:pPr>
    <w:rPr>
      <w:rFonts w:eastAsia="Times New Roman"/>
      <w:szCs w:val="24"/>
    </w:rPr>
  </w:style>
  <w:style w:type="character" w:customStyle="1" w:styleId="Telobesedila-zamik2Znak">
    <w:name w:val="Telo besedila - zamik 2 Znak"/>
    <w:basedOn w:val="Privzetapisavaodstavka"/>
    <w:link w:val="Telobesedila-zamik2"/>
    <w:uiPriority w:val="99"/>
    <w:rsid w:val="002D15CE"/>
    <w:rPr>
      <w:rFonts w:ascii="Times New Roman" w:eastAsia="Times New Roman" w:hAnsi="Times New Roman" w:cs="Times New Roman"/>
      <w:kern w:val="0"/>
      <w:sz w:val="24"/>
      <w:szCs w:val="24"/>
      <w14:ligatures w14:val="none"/>
    </w:rPr>
  </w:style>
  <w:style w:type="paragraph" w:styleId="Telobesedila-zamik3">
    <w:name w:val="Body Text Indent 3"/>
    <w:basedOn w:val="Navaden"/>
    <w:link w:val="Telobesedila-zamik3Znak"/>
    <w:uiPriority w:val="99"/>
    <w:rsid w:val="002D15CE"/>
    <w:pPr>
      <w:spacing w:after="120"/>
      <w:ind w:left="283"/>
    </w:pPr>
    <w:rPr>
      <w:rFonts w:eastAsia="Times New Roman"/>
      <w:sz w:val="16"/>
      <w:szCs w:val="16"/>
      <w:lang w:eastAsia="sl-SI"/>
    </w:rPr>
  </w:style>
  <w:style w:type="character" w:customStyle="1" w:styleId="Telobesedila-zamik3Znak">
    <w:name w:val="Telo besedila - zamik 3 Znak"/>
    <w:basedOn w:val="Privzetapisavaodstavka"/>
    <w:link w:val="Telobesedila-zamik3"/>
    <w:uiPriority w:val="99"/>
    <w:rsid w:val="002D15CE"/>
    <w:rPr>
      <w:rFonts w:ascii="Times New Roman" w:eastAsia="Times New Roman" w:hAnsi="Times New Roman" w:cs="Times New Roman"/>
      <w:kern w:val="0"/>
      <w:sz w:val="16"/>
      <w:szCs w:val="16"/>
      <w:lang w:eastAsia="sl-SI"/>
      <w14:ligatures w14:val="none"/>
    </w:rPr>
  </w:style>
  <w:style w:type="paragraph" w:styleId="Golobesedilo">
    <w:name w:val="Plain Text"/>
    <w:basedOn w:val="Navaden"/>
    <w:link w:val="GolobesediloZnak"/>
    <w:uiPriority w:val="99"/>
    <w:rsid w:val="002D15CE"/>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rsid w:val="002D15CE"/>
    <w:rPr>
      <w:rFonts w:ascii="Consolas" w:eastAsia="Times New Roman" w:hAnsi="Consolas" w:cs="Consolas"/>
      <w:kern w:val="0"/>
      <w:sz w:val="21"/>
      <w:szCs w:val="21"/>
      <w14:ligatures w14:val="none"/>
    </w:rPr>
  </w:style>
  <w:style w:type="paragraph" w:styleId="Napis">
    <w:name w:val="caption"/>
    <w:basedOn w:val="Navaden"/>
    <w:next w:val="Navaden"/>
    <w:uiPriority w:val="99"/>
    <w:qFormat/>
    <w:rsid w:val="002D15CE"/>
    <w:pPr>
      <w:widowControl w:val="0"/>
    </w:pPr>
    <w:rPr>
      <w:rFonts w:eastAsia="Times New Roman"/>
      <w:b/>
      <w:bCs/>
      <w:sz w:val="20"/>
      <w:lang w:eastAsia="sl-SI"/>
    </w:rPr>
  </w:style>
  <w:style w:type="paragraph" w:styleId="HTML-oblikovano">
    <w:name w:val="HTML Preformatted"/>
    <w:basedOn w:val="Navaden"/>
    <w:link w:val="HTML-oblikovanoZnak"/>
    <w:uiPriority w:val="99"/>
    <w:rsid w:val="002D15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rsid w:val="002D15CE"/>
    <w:rPr>
      <w:rFonts w:ascii="Courier New" w:eastAsia="Times New Roman" w:hAnsi="Courier New" w:cs="Courier New"/>
      <w:color w:val="000000"/>
      <w:kern w:val="0"/>
      <w:sz w:val="18"/>
      <w:szCs w:val="18"/>
      <w:lang w:val="en-US"/>
      <w14:ligatures w14:val="none"/>
    </w:rPr>
  </w:style>
  <w:style w:type="character" w:styleId="Pripombasklic">
    <w:name w:val="annotation reference"/>
    <w:basedOn w:val="Privzetapisavaodstavka"/>
    <w:uiPriority w:val="99"/>
    <w:rsid w:val="002D15CE"/>
    <w:rPr>
      <w:sz w:val="16"/>
      <w:szCs w:val="16"/>
    </w:rPr>
  </w:style>
  <w:style w:type="paragraph" w:styleId="Pripombabesedilo">
    <w:name w:val="annotation text"/>
    <w:basedOn w:val="Navaden"/>
    <w:link w:val="PripombabesediloZnak"/>
    <w:uiPriority w:val="99"/>
    <w:rsid w:val="002D15CE"/>
    <w:rPr>
      <w:rFonts w:eastAsia="Times New Roman"/>
      <w:sz w:val="20"/>
      <w:lang w:eastAsia="sl-SI"/>
    </w:rPr>
  </w:style>
  <w:style w:type="character" w:customStyle="1" w:styleId="PripombabesediloZnak">
    <w:name w:val="Pripomba – besedilo Znak"/>
    <w:basedOn w:val="Privzetapisavaodstavka"/>
    <w:link w:val="Pripombabesedilo"/>
    <w:uiPriority w:val="99"/>
    <w:rsid w:val="002D15CE"/>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rsid w:val="002D15CE"/>
    <w:rPr>
      <w:b/>
      <w:bCs/>
      <w:lang w:val="en-US" w:eastAsia="en-US"/>
    </w:rPr>
  </w:style>
  <w:style w:type="character" w:customStyle="1" w:styleId="ZadevapripombeZnak">
    <w:name w:val="Zadeva pripombe Znak"/>
    <w:basedOn w:val="PripombabesediloZnak"/>
    <w:link w:val="Zadevapripombe"/>
    <w:uiPriority w:val="99"/>
    <w:rsid w:val="002D15CE"/>
    <w:rPr>
      <w:rFonts w:ascii="Times New Roman" w:eastAsia="Times New Roman" w:hAnsi="Times New Roman" w:cs="Times New Roman"/>
      <w:b/>
      <w:bCs/>
      <w:kern w:val="0"/>
      <w:sz w:val="20"/>
      <w:szCs w:val="20"/>
      <w:lang w:val="en-US" w:eastAsia="sl-SI"/>
      <w14:ligatures w14:val="none"/>
    </w:rPr>
  </w:style>
  <w:style w:type="character" w:styleId="SledenaHiperpovezava">
    <w:name w:val="FollowedHyperlink"/>
    <w:basedOn w:val="Privzetapisavaodstavka"/>
    <w:uiPriority w:val="99"/>
    <w:rsid w:val="002D15CE"/>
    <w:rPr>
      <w:color w:val="800080"/>
      <w:u w:val="single"/>
    </w:rPr>
  </w:style>
  <w:style w:type="paragraph" w:styleId="Telobesedila2">
    <w:name w:val="Body Text 2"/>
    <w:basedOn w:val="Navaden"/>
    <w:link w:val="Telobesedila2Znak"/>
    <w:uiPriority w:val="99"/>
    <w:rsid w:val="002D15CE"/>
    <w:pPr>
      <w:widowControl w:val="0"/>
      <w:tabs>
        <w:tab w:val="left" w:pos="709"/>
      </w:tabs>
      <w:jc w:val="both"/>
    </w:pPr>
    <w:rPr>
      <w:rFonts w:ascii="Arial" w:eastAsia="Times New Roman" w:hAnsi="Arial" w:cs="Arial"/>
      <w:szCs w:val="24"/>
      <w:lang w:val="en-US"/>
    </w:rPr>
  </w:style>
  <w:style w:type="character" w:customStyle="1" w:styleId="Telobesedila2Znak">
    <w:name w:val="Telo besedila 2 Znak"/>
    <w:basedOn w:val="Privzetapisavaodstavka"/>
    <w:link w:val="Telobesedila2"/>
    <w:uiPriority w:val="99"/>
    <w:rsid w:val="002D15CE"/>
    <w:rPr>
      <w:rFonts w:ascii="Arial" w:eastAsia="Times New Roman" w:hAnsi="Arial" w:cs="Arial"/>
      <w:kern w:val="0"/>
      <w:sz w:val="24"/>
      <w:szCs w:val="24"/>
      <w:lang w:val="en-US"/>
      <w14:ligatures w14:val="none"/>
    </w:rPr>
  </w:style>
  <w:style w:type="paragraph" w:styleId="Telobesedila3">
    <w:name w:val="Body Text 3"/>
    <w:basedOn w:val="Navaden"/>
    <w:link w:val="Telobesedila3Znak"/>
    <w:uiPriority w:val="99"/>
    <w:rsid w:val="002D15CE"/>
    <w:pPr>
      <w:widowControl w:val="0"/>
      <w:jc w:val="both"/>
    </w:pPr>
    <w:rPr>
      <w:rFonts w:ascii="Arial" w:eastAsia="Times New Roman" w:hAnsi="Arial" w:cs="Arial"/>
      <w:b/>
      <w:bCs/>
      <w:szCs w:val="24"/>
      <w:lang w:val="en-US"/>
    </w:rPr>
  </w:style>
  <w:style w:type="character" w:customStyle="1" w:styleId="Telobesedila3Znak">
    <w:name w:val="Telo besedila 3 Znak"/>
    <w:basedOn w:val="Privzetapisavaodstavka"/>
    <w:link w:val="Telobesedila3"/>
    <w:uiPriority w:val="99"/>
    <w:rsid w:val="002D15CE"/>
    <w:rPr>
      <w:rFonts w:ascii="Arial" w:eastAsia="Times New Roman" w:hAnsi="Arial" w:cs="Arial"/>
      <w:b/>
      <w:bCs/>
      <w:kern w:val="0"/>
      <w:sz w:val="24"/>
      <w:szCs w:val="24"/>
      <w:lang w:val="en-US"/>
      <w14:ligatures w14:val="none"/>
    </w:rPr>
  </w:style>
  <w:style w:type="paragraph" w:customStyle="1" w:styleId="esegmentt">
    <w:name w:val="esegment_t"/>
    <w:basedOn w:val="Navaden"/>
    <w:uiPriority w:val="99"/>
    <w:rsid w:val="002D15CE"/>
    <w:pPr>
      <w:spacing w:after="140" w:line="360" w:lineRule="atLeast"/>
      <w:jc w:val="center"/>
    </w:pPr>
    <w:rPr>
      <w:rFonts w:eastAsia="Times New Roman"/>
      <w:b/>
      <w:bCs/>
      <w:color w:val="6B7E9D"/>
      <w:sz w:val="31"/>
      <w:szCs w:val="31"/>
      <w:lang w:eastAsia="sl-SI"/>
    </w:rPr>
  </w:style>
  <w:style w:type="paragraph" w:styleId="Brezrazmikov">
    <w:name w:val="No Spacing"/>
    <w:link w:val="BrezrazmikovZnak"/>
    <w:uiPriority w:val="99"/>
    <w:qFormat/>
    <w:rsid w:val="002D15CE"/>
    <w:rPr>
      <w:rFonts w:ascii="Times New Roman" w:eastAsia="Times New Roman" w:hAnsi="Times New Roman" w:cs="Times New Roman"/>
      <w:kern w:val="0"/>
      <w14:ligatures w14:val="none"/>
    </w:rPr>
  </w:style>
  <w:style w:type="paragraph" w:styleId="Naslov">
    <w:name w:val="Title"/>
    <w:basedOn w:val="Navaden"/>
    <w:link w:val="NaslovZnak"/>
    <w:uiPriority w:val="99"/>
    <w:qFormat/>
    <w:rsid w:val="002D15CE"/>
    <w:pPr>
      <w:jc w:val="center"/>
    </w:pPr>
    <w:rPr>
      <w:rFonts w:eastAsia="Times New Roman"/>
      <w:b/>
      <w:bCs/>
      <w:sz w:val="28"/>
      <w:szCs w:val="28"/>
      <w:lang w:val="en-US"/>
    </w:rPr>
  </w:style>
  <w:style w:type="character" w:customStyle="1" w:styleId="NaslovZnak">
    <w:name w:val="Naslov Znak"/>
    <w:basedOn w:val="Privzetapisavaodstavka"/>
    <w:link w:val="Naslov"/>
    <w:uiPriority w:val="99"/>
    <w:rsid w:val="002D15CE"/>
    <w:rPr>
      <w:rFonts w:ascii="Times New Roman" w:eastAsia="Times New Roman" w:hAnsi="Times New Roman" w:cs="Times New Roman"/>
      <w:b/>
      <w:bCs/>
      <w:kern w:val="0"/>
      <w:sz w:val="28"/>
      <w:szCs w:val="28"/>
      <w:lang w:val="en-US"/>
      <w14:ligatures w14:val="none"/>
    </w:rPr>
  </w:style>
  <w:style w:type="paragraph" w:styleId="Zgradbadokumenta">
    <w:name w:val="Document Map"/>
    <w:basedOn w:val="Navaden"/>
    <w:link w:val="ZgradbadokumentaZnak"/>
    <w:uiPriority w:val="99"/>
    <w:rsid w:val="002D15CE"/>
    <w:pPr>
      <w:shd w:val="clear" w:color="auto" w:fill="000080"/>
    </w:pPr>
    <w:rPr>
      <w:rFonts w:ascii="Tahoma" w:eastAsia="Times New Roman" w:hAnsi="Tahoma" w:cs="Tahoma"/>
      <w:szCs w:val="24"/>
      <w:lang w:val="en-US"/>
    </w:rPr>
  </w:style>
  <w:style w:type="character" w:customStyle="1" w:styleId="ZgradbadokumentaZnak">
    <w:name w:val="Zgradba dokumenta Znak"/>
    <w:basedOn w:val="Privzetapisavaodstavka"/>
    <w:link w:val="Zgradbadokumenta"/>
    <w:uiPriority w:val="99"/>
    <w:rsid w:val="002D15CE"/>
    <w:rPr>
      <w:rFonts w:ascii="Tahoma" w:eastAsia="Times New Roman" w:hAnsi="Tahoma" w:cs="Tahoma"/>
      <w:kern w:val="0"/>
      <w:sz w:val="24"/>
      <w:szCs w:val="24"/>
      <w:shd w:val="clear" w:color="auto" w:fill="000080"/>
      <w:lang w:val="en-US"/>
      <w14:ligatures w14:val="none"/>
    </w:rPr>
  </w:style>
  <w:style w:type="paragraph" w:customStyle="1" w:styleId="body">
    <w:name w:val="body"/>
    <w:basedOn w:val="Navaden"/>
    <w:uiPriority w:val="99"/>
    <w:rsid w:val="002D15CE"/>
    <w:pPr>
      <w:jc w:val="both"/>
    </w:pPr>
    <w:rPr>
      <w:rFonts w:ascii="Frutiger" w:eastAsia="Times New Roman" w:hAnsi="Frutiger" w:cs="Frutiger"/>
      <w:sz w:val="22"/>
      <w:szCs w:val="22"/>
    </w:rPr>
  </w:style>
  <w:style w:type="paragraph" w:styleId="Sprotnaopomba-besedilo">
    <w:name w:val="footnote text"/>
    <w:basedOn w:val="Navaden"/>
    <w:link w:val="Sprotnaopomba-besediloZnak"/>
    <w:uiPriority w:val="99"/>
    <w:rsid w:val="002D15CE"/>
    <w:rPr>
      <w:rFonts w:eastAsia="Times New Roman"/>
      <w:sz w:val="20"/>
      <w:lang w:eastAsia="sl-SI"/>
    </w:rPr>
  </w:style>
  <w:style w:type="character" w:customStyle="1" w:styleId="Sprotnaopomba-besediloZnak">
    <w:name w:val="Sprotna opomba - besedilo Znak"/>
    <w:basedOn w:val="Privzetapisavaodstavka"/>
    <w:link w:val="Sprotnaopomba-besedilo"/>
    <w:uiPriority w:val="99"/>
    <w:rsid w:val="002D15CE"/>
    <w:rPr>
      <w:rFonts w:ascii="Times New Roman" w:eastAsia="Times New Roman" w:hAnsi="Times New Roman" w:cs="Times New Roman"/>
      <w:kern w:val="0"/>
      <w:sz w:val="20"/>
      <w:szCs w:val="20"/>
      <w:lang w:eastAsia="sl-SI"/>
      <w14:ligatures w14:val="none"/>
    </w:rPr>
  </w:style>
  <w:style w:type="character" w:styleId="Sprotnaopomba-sklic">
    <w:name w:val="footnote reference"/>
    <w:basedOn w:val="Privzetapisavaodstavka"/>
    <w:uiPriority w:val="99"/>
    <w:rsid w:val="002D15CE"/>
    <w:rPr>
      <w:vertAlign w:val="superscript"/>
    </w:rPr>
  </w:style>
  <w:style w:type="paragraph" w:customStyle="1" w:styleId="Telobesedila21">
    <w:name w:val="Telo besedila 21"/>
    <w:basedOn w:val="Navaden"/>
    <w:uiPriority w:val="99"/>
    <w:rsid w:val="002D15CE"/>
    <w:pPr>
      <w:suppressAutoHyphens/>
      <w:spacing w:line="240" w:lineRule="exact"/>
      <w:jc w:val="both"/>
    </w:pPr>
    <w:rPr>
      <w:rFonts w:eastAsia="Times New Roman"/>
      <w:szCs w:val="24"/>
      <w:lang w:eastAsia="ar-SA"/>
    </w:rPr>
  </w:style>
  <w:style w:type="paragraph" w:customStyle="1" w:styleId="Telobesedila31">
    <w:name w:val="Telo besedila 31"/>
    <w:basedOn w:val="Navaden"/>
    <w:uiPriority w:val="99"/>
    <w:rsid w:val="002D15CE"/>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D15CE"/>
    <w:rPr>
      <w:rFonts w:ascii="Arial" w:hAnsi="Arial" w:cs="Arial"/>
      <w:sz w:val="22"/>
      <w:szCs w:val="22"/>
    </w:rPr>
  </w:style>
  <w:style w:type="paragraph" w:customStyle="1" w:styleId="Telobesedila32">
    <w:name w:val="Telo besedila 32"/>
    <w:basedOn w:val="Navaden"/>
    <w:uiPriority w:val="99"/>
    <w:rsid w:val="002D15CE"/>
    <w:pPr>
      <w:jc w:val="both"/>
    </w:pPr>
    <w:rPr>
      <w:rFonts w:ascii="Arial" w:eastAsia="Times New Roman" w:hAnsi="Arial" w:cs="Arial"/>
      <w:sz w:val="22"/>
      <w:szCs w:val="22"/>
      <w:lang w:eastAsia="sl-SI"/>
    </w:rPr>
  </w:style>
  <w:style w:type="paragraph" w:customStyle="1" w:styleId="BESEDILO">
    <w:name w:val="BESEDILO"/>
    <w:uiPriority w:val="99"/>
    <w:rsid w:val="002D15CE"/>
    <w:pPr>
      <w:keepLines/>
      <w:widowControl w:val="0"/>
      <w:tabs>
        <w:tab w:val="left" w:pos="2155"/>
      </w:tabs>
      <w:suppressAutoHyphens/>
      <w:jc w:val="both"/>
    </w:pPr>
    <w:rPr>
      <w:rFonts w:ascii="Arial" w:eastAsia="Times New Roman" w:hAnsi="Arial" w:cs="Arial"/>
      <w:kern w:val="1"/>
      <w:sz w:val="20"/>
      <w:szCs w:val="20"/>
      <w:lang w:eastAsia="ar-SA"/>
      <w14:ligatures w14:val="none"/>
    </w:rPr>
  </w:style>
  <w:style w:type="paragraph" w:customStyle="1" w:styleId="Vsebinatabele">
    <w:name w:val="Vsebina tabele"/>
    <w:basedOn w:val="Navaden"/>
    <w:uiPriority w:val="99"/>
    <w:rsid w:val="002D15CE"/>
    <w:pPr>
      <w:widowControl w:val="0"/>
      <w:suppressLineNumbers/>
      <w:suppressAutoHyphens/>
    </w:pPr>
    <w:rPr>
      <w:rFonts w:eastAsia="Times New Roman"/>
      <w:kern w:val="1"/>
      <w:szCs w:val="24"/>
      <w:lang w:eastAsia="sl-SI"/>
    </w:rPr>
  </w:style>
  <w:style w:type="paragraph" w:customStyle="1" w:styleId="Preformatted">
    <w:name w:val="Preformatted"/>
    <w:basedOn w:val="Navaden"/>
    <w:uiPriority w:val="99"/>
    <w:rsid w:val="002D15CE"/>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lang w:eastAsia="sl-SI"/>
    </w:rPr>
  </w:style>
  <w:style w:type="paragraph" w:styleId="Podnaslov">
    <w:name w:val="Subtitle"/>
    <w:basedOn w:val="Navaden"/>
    <w:next w:val="Navaden"/>
    <w:link w:val="PodnaslovZnak"/>
    <w:uiPriority w:val="99"/>
    <w:qFormat/>
    <w:rsid w:val="002D15CE"/>
    <w:pPr>
      <w:spacing w:after="60"/>
      <w:jc w:val="center"/>
      <w:outlineLvl w:val="1"/>
    </w:pPr>
    <w:rPr>
      <w:rFonts w:ascii="Cambria" w:eastAsia="Times New Roman" w:hAnsi="Cambria" w:cs="Cambria"/>
      <w:szCs w:val="24"/>
      <w:lang w:eastAsia="sl-SI"/>
    </w:rPr>
  </w:style>
  <w:style w:type="character" w:customStyle="1" w:styleId="PodnaslovZnak">
    <w:name w:val="Podnaslov Znak"/>
    <w:basedOn w:val="Privzetapisavaodstavka"/>
    <w:link w:val="Podnaslov"/>
    <w:uiPriority w:val="99"/>
    <w:rsid w:val="002D15CE"/>
    <w:rPr>
      <w:rFonts w:ascii="Cambria" w:eastAsia="Times New Roman" w:hAnsi="Cambria" w:cs="Cambria"/>
      <w:kern w:val="0"/>
      <w:sz w:val="24"/>
      <w:szCs w:val="24"/>
      <w:lang w:eastAsia="sl-SI"/>
      <w14:ligatures w14:val="none"/>
    </w:rPr>
  </w:style>
  <w:style w:type="character" w:customStyle="1" w:styleId="BrezrazmikovZnak">
    <w:name w:val="Brez razmikov Znak"/>
    <w:basedOn w:val="Privzetapisavaodstavka"/>
    <w:link w:val="Brezrazmikov"/>
    <w:uiPriority w:val="99"/>
    <w:locked/>
    <w:rsid w:val="002D15CE"/>
    <w:rPr>
      <w:rFonts w:ascii="Times New Roman" w:eastAsia="Times New Roman" w:hAnsi="Times New Roman" w:cs="Times New Roman"/>
      <w:kern w:val="0"/>
      <w14:ligatures w14:val="none"/>
    </w:rPr>
  </w:style>
  <w:style w:type="paragraph" w:styleId="NaslovTOC">
    <w:name w:val="TOC Heading"/>
    <w:basedOn w:val="Naslov1"/>
    <w:next w:val="Navaden"/>
    <w:uiPriority w:val="39"/>
    <w:qFormat/>
    <w:rsid w:val="002D15CE"/>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39"/>
    <w:qFormat/>
    <w:rsid w:val="002D15CE"/>
    <w:pPr>
      <w:spacing w:after="100" w:line="276" w:lineRule="auto"/>
      <w:ind w:left="220"/>
    </w:pPr>
    <w:rPr>
      <w:rFonts w:ascii="Calibri" w:eastAsia="Times New Roman" w:hAnsi="Calibri" w:cs="Calibri"/>
      <w:sz w:val="22"/>
      <w:szCs w:val="22"/>
    </w:rPr>
  </w:style>
  <w:style w:type="paragraph" w:styleId="Kazalovsebine1">
    <w:name w:val="toc 1"/>
    <w:basedOn w:val="Navaden"/>
    <w:next w:val="Navaden"/>
    <w:autoRedefine/>
    <w:uiPriority w:val="39"/>
    <w:qFormat/>
    <w:rsid w:val="002D15CE"/>
    <w:pPr>
      <w:spacing w:after="100" w:line="276" w:lineRule="auto"/>
    </w:pPr>
    <w:rPr>
      <w:rFonts w:ascii="Calibri" w:eastAsia="Times New Roman" w:hAnsi="Calibri" w:cs="Calibri"/>
      <w:sz w:val="22"/>
      <w:szCs w:val="22"/>
    </w:rPr>
  </w:style>
  <w:style w:type="paragraph" w:styleId="Kazalovsebine3">
    <w:name w:val="toc 3"/>
    <w:basedOn w:val="Navaden"/>
    <w:next w:val="Navaden"/>
    <w:autoRedefine/>
    <w:uiPriority w:val="39"/>
    <w:qFormat/>
    <w:rsid w:val="002D15CE"/>
    <w:pPr>
      <w:spacing w:after="100" w:line="276" w:lineRule="auto"/>
      <w:ind w:left="440"/>
    </w:pPr>
    <w:rPr>
      <w:rFonts w:ascii="Calibri" w:eastAsia="Times New Roman" w:hAnsi="Calibri" w:cs="Calibri"/>
      <w:sz w:val="22"/>
      <w:szCs w:val="22"/>
    </w:rPr>
  </w:style>
  <w:style w:type="paragraph" w:customStyle="1" w:styleId="PGNavaden">
    <w:name w:val="PG Navaden"/>
    <w:basedOn w:val="Navaden"/>
    <w:uiPriority w:val="99"/>
    <w:rsid w:val="002D15CE"/>
    <w:pPr>
      <w:jc w:val="both"/>
    </w:pPr>
    <w:rPr>
      <w:rFonts w:ascii="DINCE-Regular" w:eastAsia="Times New Roman" w:hAnsi="DINCE-Regular" w:cs="DINCE-Regular"/>
      <w:sz w:val="22"/>
      <w:szCs w:val="22"/>
      <w:lang w:eastAsia="sl-SI"/>
    </w:rPr>
  </w:style>
  <w:style w:type="paragraph" w:styleId="Navadensplet">
    <w:name w:val="Normal (Web)"/>
    <w:basedOn w:val="Navaden"/>
    <w:uiPriority w:val="99"/>
    <w:rsid w:val="002D15CE"/>
    <w:pPr>
      <w:spacing w:before="100" w:beforeAutospacing="1" w:after="100" w:afterAutospacing="1"/>
    </w:pPr>
    <w:rPr>
      <w:rFonts w:eastAsia="Times New Roman"/>
      <w:szCs w:val="24"/>
      <w:lang w:eastAsia="sl-SI"/>
    </w:rPr>
  </w:style>
  <w:style w:type="character" w:customStyle="1" w:styleId="FontStyle50">
    <w:name w:val="Font Style50"/>
    <w:uiPriority w:val="99"/>
    <w:rsid w:val="002D15CE"/>
    <w:rPr>
      <w:rFonts w:ascii="Arial" w:hAnsi="Arial" w:cs="Arial"/>
      <w:b/>
      <w:bCs/>
      <w:sz w:val="26"/>
      <w:szCs w:val="26"/>
    </w:rPr>
  </w:style>
  <w:style w:type="character" w:customStyle="1" w:styleId="FontStyle42">
    <w:name w:val="Font Style42"/>
    <w:uiPriority w:val="99"/>
    <w:rsid w:val="002D15CE"/>
    <w:rPr>
      <w:rFonts w:ascii="Arial" w:hAnsi="Arial" w:cs="Arial"/>
      <w:b/>
      <w:bCs/>
      <w:sz w:val="30"/>
      <w:szCs w:val="30"/>
    </w:rPr>
  </w:style>
  <w:style w:type="paragraph" w:customStyle="1" w:styleId="CharChar">
    <w:name w:val="Char Char"/>
    <w:basedOn w:val="Navaden"/>
    <w:uiPriority w:val="99"/>
    <w:rsid w:val="002D15CE"/>
    <w:pPr>
      <w:spacing w:after="160" w:line="240" w:lineRule="exact"/>
    </w:pPr>
    <w:rPr>
      <w:rFonts w:ascii="Tahoma" w:eastAsia="Times New Roman" w:hAnsi="Tahoma" w:cs="Tahoma"/>
      <w:sz w:val="20"/>
      <w:lang w:val="en-US"/>
    </w:rPr>
  </w:style>
  <w:style w:type="character" w:customStyle="1" w:styleId="tekst11">
    <w:name w:val="tekst11"/>
    <w:basedOn w:val="Privzetapisavaodstavka"/>
    <w:rsid w:val="002D15CE"/>
    <w:rPr>
      <w:rFonts w:ascii="Helvetica" w:hAnsi="Helvetica" w:cs="Helvetica"/>
      <w:color w:val="333333"/>
      <w:sz w:val="20"/>
      <w:szCs w:val="20"/>
    </w:rPr>
  </w:style>
  <w:style w:type="paragraph" w:styleId="Revizija">
    <w:name w:val="Revision"/>
    <w:hidden/>
    <w:uiPriority w:val="99"/>
    <w:semiHidden/>
    <w:rsid w:val="002D15CE"/>
    <w:rPr>
      <w:rFonts w:eastAsia="Calibri" w:cs="Trebuchet MS"/>
      <w:kern w:val="0"/>
      <w14:ligatures w14:val="none"/>
    </w:rPr>
  </w:style>
  <w:style w:type="character" w:customStyle="1" w:styleId="st1">
    <w:name w:val="st1"/>
    <w:basedOn w:val="Privzetapisavaodstavka"/>
    <w:rsid w:val="002D15CE"/>
  </w:style>
  <w:style w:type="character" w:styleId="Besedilooznabemesta">
    <w:name w:val="Placeholder Text"/>
    <w:basedOn w:val="Privzetapisavaodstavka"/>
    <w:uiPriority w:val="99"/>
    <w:semiHidden/>
    <w:rsid w:val="002D15CE"/>
    <w:rPr>
      <w:color w:val="808080"/>
    </w:rPr>
  </w:style>
  <w:style w:type="character" w:customStyle="1" w:styleId="Nerazreenaomemba1">
    <w:name w:val="Nerazrešena omemba1"/>
    <w:basedOn w:val="Privzetapisavaodstavka"/>
    <w:uiPriority w:val="99"/>
    <w:semiHidden/>
    <w:unhideWhenUsed/>
    <w:rsid w:val="002D15CE"/>
    <w:rPr>
      <w:color w:val="808080"/>
      <w:shd w:val="clear" w:color="auto" w:fill="E6E6E6"/>
    </w:rPr>
  </w:style>
  <w:style w:type="table" w:customStyle="1" w:styleId="Tabelamrea1">
    <w:name w:val="Tabela – mreža1"/>
    <w:basedOn w:val="Navadnatabela"/>
    <w:next w:val="Tabelamrea"/>
    <w:uiPriority w:val="99"/>
    <w:rsid w:val="002D15CE"/>
    <w:rPr>
      <w:rFonts w:eastAsia="Calibri" w:cs="Trebuchet MS"/>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za tekst Znak"/>
    <w:basedOn w:val="Privzetapisavaodstavka"/>
    <w:link w:val="Odstavekseznama"/>
    <w:uiPriority w:val="34"/>
    <w:rsid w:val="002D15CE"/>
    <w:rPr>
      <w:rFonts w:ascii="Times New Roman" w:eastAsia="Times New Roman" w:hAnsi="Times New Roman" w:cs="Times New Roman"/>
      <w:kern w:val="0"/>
      <w:sz w:val="24"/>
      <w:szCs w:val="24"/>
      <w:lang w:eastAsia="sl-SI"/>
      <w14:ligatures w14:val="none"/>
    </w:rPr>
  </w:style>
  <w:style w:type="paragraph" w:customStyle="1" w:styleId="BodyText21">
    <w:name w:val="Body Text 21"/>
    <w:basedOn w:val="Navaden"/>
    <w:rsid w:val="002D15CE"/>
    <w:pPr>
      <w:jc w:val="both"/>
    </w:pPr>
    <w:rPr>
      <w:rFonts w:eastAsia="Times New Roman"/>
      <w:b/>
      <w:sz w:val="22"/>
      <w:lang w:eastAsia="sl-SI"/>
    </w:rPr>
  </w:style>
  <w:style w:type="paragraph" w:customStyle="1" w:styleId="NCBesedilo">
    <w:name w:val="NC Besedilo"/>
    <w:basedOn w:val="Navaden"/>
    <w:rsid w:val="002D15CE"/>
    <w:rPr>
      <w:rFonts w:ascii="Arial" w:eastAsiaTheme="minorHAnsi" w:hAnsi="Arial" w:cs="Arial"/>
      <w:color w:val="000000"/>
      <w:sz w:val="22"/>
      <w:szCs w:val="22"/>
    </w:rPr>
  </w:style>
  <w:style w:type="paragraph" w:customStyle="1" w:styleId="article-paragraph">
    <w:name w:val="article-paragraph"/>
    <w:basedOn w:val="Navaden"/>
    <w:rsid w:val="002D15CE"/>
    <w:pPr>
      <w:spacing w:before="100" w:beforeAutospacing="1" w:after="100" w:afterAutospacing="1"/>
    </w:pPr>
    <w:rPr>
      <w:rFonts w:eastAsia="Times New Roman"/>
      <w:szCs w:val="24"/>
      <w:lang w:eastAsia="sl-SI"/>
    </w:rPr>
  </w:style>
  <w:style w:type="paragraph" w:customStyle="1" w:styleId="default0">
    <w:name w:val="default0"/>
    <w:basedOn w:val="Navaden"/>
    <w:rsid w:val="002D15CE"/>
    <w:pPr>
      <w:autoSpaceDE w:val="0"/>
      <w:autoSpaceDN w:val="0"/>
    </w:pPr>
    <w:rPr>
      <w:rFonts w:eastAsiaTheme="minorHAnsi"/>
      <w:color w:val="000000"/>
      <w:szCs w:val="24"/>
      <w:lang w:eastAsia="sl-SI"/>
    </w:rPr>
  </w:style>
  <w:style w:type="table" w:customStyle="1" w:styleId="TableNormal1">
    <w:name w:val="Table Normal1"/>
    <w:uiPriority w:val="2"/>
    <w:semiHidden/>
    <w:unhideWhenUsed/>
    <w:qFormat/>
    <w:rsid w:val="002D15CE"/>
    <w:pPr>
      <w:widowControl w:val="0"/>
      <w:autoSpaceDE w:val="0"/>
      <w:autoSpaceDN w:val="0"/>
    </w:pPr>
    <w:rPr>
      <w:rFonts w:asciiTheme="minorHAnsi" w:hAnsiTheme="minorHAnsi"/>
      <w:kern w:val="0"/>
      <w:lang w:val="en-US"/>
      <w14:ligatures w14:val="none"/>
    </w:rPr>
    <w:tblPr>
      <w:tblInd w:w="0" w:type="dxa"/>
      <w:tblCellMar>
        <w:top w:w="0" w:type="dxa"/>
        <w:left w:w="0" w:type="dxa"/>
        <w:bottom w:w="0" w:type="dxa"/>
        <w:right w:w="0" w:type="dxa"/>
      </w:tblCellMar>
    </w:tblPr>
  </w:style>
  <w:style w:type="paragraph" w:customStyle="1" w:styleId="pf0">
    <w:name w:val="pf0"/>
    <w:basedOn w:val="Navaden"/>
    <w:rsid w:val="002D15CE"/>
    <w:pPr>
      <w:spacing w:before="100" w:beforeAutospacing="1" w:after="100" w:afterAutospacing="1"/>
    </w:pPr>
    <w:rPr>
      <w:rFonts w:eastAsia="Times New Roman"/>
      <w:szCs w:val="24"/>
      <w:lang w:eastAsia="sl-SI"/>
    </w:rPr>
  </w:style>
  <w:style w:type="character" w:customStyle="1" w:styleId="cf01">
    <w:name w:val="cf01"/>
    <w:basedOn w:val="Privzetapisavaodstavka"/>
    <w:rsid w:val="002D15CE"/>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image" Target="media/image4.png"/><Relationship Id="rId2" Type="http://schemas.openxmlformats.org/officeDocument/2006/relationships/image" Target="media/image3.svg"/><Relationship Id="rId1" Type="http://schemas.openxmlformats.org/officeDocument/2006/relationships/image" Target="media/image2.png"/><Relationship Id="rId4" Type="http://schemas.openxmlformats.org/officeDocument/2006/relationships/image" Target="media/image5.sv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927</Words>
  <Characters>5285</Characters>
  <Application>Microsoft Office Word</Application>
  <DocSecurity>0</DocSecurity>
  <Lines>44</Lines>
  <Paragraphs>12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Sandi Marzidosek</dc:creator>
  <cp:keywords/>
  <dc:description/>
  <cp:lastModifiedBy>Mirjana Belej Štucin</cp:lastModifiedBy>
  <cp:revision>2</cp:revision>
  <cp:lastPrinted>2023-09-29T13:30:00Z</cp:lastPrinted>
  <dcterms:created xsi:type="dcterms:W3CDTF">2025-03-18T09:28:00Z</dcterms:created>
  <dcterms:modified xsi:type="dcterms:W3CDTF">2025-03-18T09:28:00Z</dcterms:modified>
</cp:coreProperties>
</file>